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FBD0C" w14:textId="77777777" w:rsidR="00047DE6" w:rsidRDefault="00047DE6">
      <w:pPr>
        <w:ind w:left="2065"/>
        <w:rPr>
          <w:rFonts w:ascii="Calibri" w:hAnsi="Calibri" w:cs="Calibri"/>
          <w:sz w:val="22"/>
          <w:szCs w:val="22"/>
        </w:rPr>
      </w:pPr>
    </w:p>
    <w:p w14:paraId="60174C6E" w14:textId="77777777" w:rsidR="00047DE6" w:rsidRDefault="00047DE6">
      <w:pPr>
        <w:ind w:left="2065"/>
        <w:rPr>
          <w:rFonts w:ascii="Calibri" w:hAnsi="Calibri" w:cs="Calibri"/>
          <w:sz w:val="22"/>
          <w:szCs w:val="22"/>
        </w:rPr>
      </w:pPr>
    </w:p>
    <w:p w14:paraId="2CB7CA87" w14:textId="37EE3EC2" w:rsidR="00047DE6" w:rsidRPr="00047DE6" w:rsidRDefault="00047DE6" w:rsidP="00047DE6">
      <w:pPr>
        <w:rPr>
          <w:rFonts w:ascii="Calibri" w:hAnsi="Calibri" w:cs="Calibri"/>
          <w:b/>
          <w:bCs/>
          <w:sz w:val="22"/>
          <w:szCs w:val="22"/>
        </w:rPr>
      </w:pPr>
      <w:r w:rsidRPr="00047DE6">
        <w:rPr>
          <w:rFonts w:ascii="Calibri" w:hAnsi="Calibri" w:cs="Calibri"/>
          <w:b/>
          <w:bCs/>
          <w:sz w:val="22"/>
          <w:szCs w:val="22"/>
        </w:rPr>
        <w:t>Berat Bonner</w:t>
      </w:r>
    </w:p>
    <w:p w14:paraId="7A0EDA33" w14:textId="78DC0BA6" w:rsidR="00767B8D" w:rsidRPr="00047DE6" w:rsidRDefault="00047DE6" w:rsidP="00047DE6">
      <w:pPr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047DE6">
        <w:rPr>
          <w:rFonts w:asciiTheme="minorHAnsi" w:eastAsia="Calibri" w:hAnsiTheme="minorHAnsi" w:cstheme="minorHAnsi"/>
          <w:b/>
          <w:bCs/>
          <w:spacing w:val="16"/>
          <w:w w:val="94"/>
          <w:sz w:val="22"/>
          <w:szCs w:val="22"/>
        </w:rPr>
        <w:t>p</w:t>
      </w:r>
      <w:r w:rsidRPr="00047DE6">
        <w:rPr>
          <w:rFonts w:asciiTheme="minorHAnsi" w:eastAsia="Calibri" w:hAnsiTheme="minorHAnsi" w:cstheme="minorHAnsi"/>
          <w:b/>
          <w:bCs/>
          <w:spacing w:val="16"/>
          <w:w w:val="99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58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12"/>
          <w:sz w:val="22"/>
          <w:szCs w:val="22"/>
        </w:rPr>
        <w:t>s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14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b/>
          <w:bCs/>
          <w:spacing w:val="8"/>
          <w:w w:val="125"/>
          <w:sz w:val="22"/>
          <w:szCs w:val="22"/>
        </w:rPr>
        <w:t>n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26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b/>
          <w:bCs/>
          <w:w w:val="216"/>
          <w:sz w:val="22"/>
          <w:szCs w:val="22"/>
        </w:rPr>
        <w:t>l</w:t>
      </w:r>
      <w:r w:rsidRPr="00047DE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b/>
          <w:bCs/>
          <w:spacing w:val="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44"/>
          <w:sz w:val="22"/>
          <w:szCs w:val="22"/>
        </w:rPr>
        <w:t>i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25"/>
          <w:sz w:val="22"/>
          <w:szCs w:val="22"/>
        </w:rPr>
        <w:t>n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44"/>
          <w:sz w:val="22"/>
          <w:szCs w:val="22"/>
        </w:rPr>
        <w:t>f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14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58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b/>
          <w:bCs/>
          <w:spacing w:val="16"/>
          <w:w w:val="96"/>
          <w:sz w:val="22"/>
          <w:szCs w:val="22"/>
        </w:rPr>
        <w:t>m</w:t>
      </w:r>
      <w:r w:rsidRPr="00047DE6">
        <w:rPr>
          <w:rFonts w:asciiTheme="minorHAnsi" w:eastAsia="Calibri" w:hAnsiTheme="minorHAnsi" w:cstheme="minorHAnsi"/>
          <w:b/>
          <w:bCs/>
          <w:spacing w:val="8"/>
          <w:w w:val="126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48"/>
          <w:sz w:val="22"/>
          <w:szCs w:val="22"/>
        </w:rPr>
        <w:t>t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44"/>
          <w:sz w:val="22"/>
          <w:szCs w:val="22"/>
        </w:rPr>
        <w:t>i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14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b/>
          <w:bCs/>
          <w:w w:val="125"/>
          <w:sz w:val="22"/>
          <w:szCs w:val="22"/>
        </w:rPr>
        <w:t>n</w:t>
      </w:r>
    </w:p>
    <w:p w14:paraId="26D5BDA1" w14:textId="77777777" w:rsidR="00767B8D" w:rsidRPr="00047DE6" w:rsidRDefault="00767B8D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0D8A0ED" w14:textId="77777777" w:rsidR="00767B8D" w:rsidRPr="00047DE6" w:rsidRDefault="00047DE6" w:rsidP="00047DE6">
      <w:pPr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t>Born</w:t>
      </w:r>
      <w:r w:rsidRPr="00047DE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in</w:t>
      </w:r>
      <w:r w:rsidRPr="00047DE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Canada,</w:t>
      </w:r>
      <w:r w:rsidRPr="00047DE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20</w:t>
      </w:r>
      <w:r w:rsidRPr="00047DE6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N</w:t>
      </w:r>
      <w:r w:rsidRPr="00047DE6">
        <w:rPr>
          <w:rFonts w:asciiTheme="minorHAnsi" w:eastAsia="Calibri" w:hAnsiTheme="minorHAnsi" w:cstheme="minorHAnsi"/>
          <w:spacing w:val="-6"/>
          <w:w w:val="108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spacing w:val="-10"/>
          <w:w w:val="108"/>
          <w:sz w:val="22"/>
          <w:szCs w:val="22"/>
        </w:rPr>
        <w:t>v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ember</w:t>
      </w:r>
      <w:r w:rsidRPr="00047DE6">
        <w:rPr>
          <w:rFonts w:asciiTheme="minorHAnsi" w:eastAsia="Calibri" w:hAnsiTheme="minorHAnsi" w:cstheme="minorHAnsi"/>
          <w:spacing w:val="18"/>
          <w:w w:val="10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1987</w:t>
      </w:r>
    </w:p>
    <w:p w14:paraId="41A2A353" w14:textId="77777777" w:rsidR="00767B8D" w:rsidRPr="00047DE6" w:rsidRDefault="00767B8D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760917A" w14:textId="1225C24E" w:rsidR="00767B8D" w:rsidRPr="00047DE6" w:rsidRDefault="00047DE6" w:rsidP="00047DE6">
      <w:pPr>
        <w:rPr>
          <w:rFonts w:asciiTheme="minorHAnsi" w:eastAsia="Calibri" w:hAnsiTheme="minorHAnsi" w:cstheme="minorHAnsi"/>
          <w:sz w:val="22"/>
          <w:szCs w:val="22"/>
        </w:rPr>
      </w:pPr>
      <w:hyperlink r:id="rId5">
        <w:r>
          <w:rPr>
            <w:rFonts w:asciiTheme="minorHAnsi" w:eastAsia="Calibri" w:hAnsiTheme="minorHAnsi" w:cstheme="minorHAnsi"/>
            <w:w w:val="103"/>
            <w:position w:val="2"/>
            <w:sz w:val="22"/>
            <w:szCs w:val="22"/>
          </w:rPr>
          <w:t>berat@gmail.com</w:t>
        </w:r>
      </w:hyperlink>
    </w:p>
    <w:p w14:paraId="6EB9C57E" w14:textId="77777777" w:rsidR="00767B8D" w:rsidRPr="00047DE6" w:rsidRDefault="00767B8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EC51D3F" w14:textId="77777777" w:rsidR="00767B8D" w:rsidRPr="00047DE6" w:rsidRDefault="00767B8D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AFFC51E" w14:textId="4D9BF184" w:rsidR="00767B8D" w:rsidRPr="00047DE6" w:rsidRDefault="00047DE6" w:rsidP="00047DE6">
      <w:pPr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(H) </w:t>
      </w:r>
      <w:r w:rsidRPr="00047DE6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+1</w:t>
      </w:r>
      <w:r w:rsidRPr="00047DE6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(000)</w:t>
      </w:r>
      <w:r w:rsidRPr="00047DE6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111</w:t>
      </w:r>
      <w:r w:rsidRPr="00047DE6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1111 </w:t>
      </w:r>
      <w:r w:rsidRPr="00047DE6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· 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(M)</w:t>
      </w:r>
      <w:r w:rsidRPr="00047DE6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+1</w:t>
      </w:r>
      <w:r w:rsidRPr="00047DE6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(000)</w:t>
      </w:r>
      <w:r w:rsidRPr="00047DE6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111</w:t>
      </w:r>
      <w:r w:rsidRPr="00047DE6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1112</w:t>
      </w:r>
    </w:p>
    <w:p w14:paraId="3139D176" w14:textId="77777777" w:rsidR="00767B8D" w:rsidRPr="00047DE6" w:rsidRDefault="00767B8D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225733D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C296B2" w14:textId="77777777" w:rsidR="00767B8D" w:rsidRPr="00047DE6" w:rsidRDefault="00047DE6" w:rsidP="00047DE6">
      <w:pPr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047DE6">
        <w:rPr>
          <w:rFonts w:asciiTheme="minorHAnsi" w:eastAsia="Calibri" w:hAnsiTheme="minorHAnsi" w:cstheme="minorHAnsi"/>
          <w:b/>
          <w:bCs/>
          <w:spacing w:val="16"/>
          <w:w w:val="117"/>
          <w:sz w:val="22"/>
          <w:szCs w:val="22"/>
        </w:rPr>
        <w:t>g</w:t>
      </w:r>
      <w:r w:rsidRPr="00047DE6">
        <w:rPr>
          <w:rFonts w:asciiTheme="minorHAnsi" w:eastAsia="Calibri" w:hAnsiTheme="minorHAnsi" w:cstheme="minorHAnsi"/>
          <w:b/>
          <w:bCs/>
          <w:spacing w:val="4"/>
          <w:w w:val="114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26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b/>
          <w:bCs/>
          <w:w w:val="216"/>
          <w:sz w:val="22"/>
          <w:szCs w:val="22"/>
        </w:rPr>
        <w:t>l</w:t>
      </w:r>
    </w:p>
    <w:p w14:paraId="611BF298" w14:textId="77777777" w:rsidR="00767B8D" w:rsidRPr="00047DE6" w:rsidRDefault="00767B8D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08369973" w14:textId="77777777" w:rsidR="00767B8D" w:rsidRPr="00047DE6" w:rsidRDefault="00047DE6" w:rsidP="00047DE6">
      <w:pPr>
        <w:spacing w:line="200" w:lineRule="exact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Gain </w:t>
      </w:r>
      <w:r w:rsidRPr="00047DE6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fundamental</w:t>
      </w:r>
      <w:r w:rsidRPr="00047DE6">
        <w:rPr>
          <w:rFonts w:asciiTheme="minorHAnsi" w:eastAsia="Calibri" w:hAnsiTheme="minorHAnsi" w:cstheme="minorHAnsi"/>
          <w:spacing w:val="9"/>
          <w:w w:val="10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experience </w:t>
      </w:r>
      <w:r w:rsidRPr="00047DE6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in</w:t>
      </w:r>
      <w:r w:rsidRPr="00047DE6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my </w:t>
      </w:r>
      <w:r w:rsidRPr="00047DE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>ea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of</w:t>
      </w:r>
      <w:r w:rsidRPr="00047DE6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inte</w:t>
      </w:r>
      <w:r w:rsidRPr="00047DE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>est</w:t>
      </w:r>
      <w:r w:rsidRPr="00047DE6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and</w:t>
      </w:r>
      <w:r w:rsidRPr="00047DE6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5"/>
          <w:sz w:val="22"/>
          <w:szCs w:val="22"/>
        </w:rPr>
        <w:t>expertise.</w:t>
      </w:r>
    </w:p>
    <w:p w14:paraId="31A9774B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5239A8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7AD1D2" w14:textId="77777777" w:rsidR="00767B8D" w:rsidRPr="00047DE6" w:rsidRDefault="00767B8D">
      <w:pPr>
        <w:spacing w:before="9" w:line="260" w:lineRule="exact"/>
        <w:rPr>
          <w:rFonts w:asciiTheme="minorHAnsi" w:hAnsiTheme="minorHAnsi" w:cstheme="minorHAnsi"/>
          <w:sz w:val="22"/>
          <w:szCs w:val="22"/>
        </w:rPr>
        <w:sectPr w:rsidR="00767B8D" w:rsidRPr="00047DE6">
          <w:pgSz w:w="11920" w:h="16840"/>
          <w:pgMar w:top="500" w:right="1680" w:bottom="280" w:left="540" w:header="720" w:footer="720" w:gutter="0"/>
          <w:cols w:space="720"/>
        </w:sectPr>
      </w:pPr>
    </w:p>
    <w:p w14:paraId="10D065CB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DDE3EE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7DEA5E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94E7E0" w14:textId="77777777" w:rsidR="00767B8D" w:rsidRPr="00047DE6" w:rsidRDefault="00767B8D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0C903A0B" w14:textId="77777777" w:rsidR="00767B8D" w:rsidRPr="00047DE6" w:rsidRDefault="00047DE6">
      <w:pPr>
        <w:ind w:left="249" w:right="-50"/>
        <w:rPr>
          <w:rFonts w:asciiTheme="minorHAns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t>Lehman</w:t>
      </w:r>
      <w:r w:rsidRPr="00047DE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B</w:t>
      </w:r>
      <w:r w:rsidRPr="00047DE6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47DE6">
        <w:rPr>
          <w:rFonts w:asciiTheme="minorHAnsi" w:hAnsiTheme="minorHAnsi" w:cstheme="minorHAnsi"/>
          <w:sz w:val="22"/>
          <w:szCs w:val="22"/>
        </w:rPr>
        <w:t>others</w:t>
      </w:r>
    </w:p>
    <w:p w14:paraId="140F7E48" w14:textId="77777777" w:rsidR="00767B8D" w:rsidRPr="00047DE6" w:rsidRDefault="00767B8D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16C522B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991670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FE7FDC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7BE51A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10E98B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DC3DD5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3CE107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91C2C6" w14:textId="77777777" w:rsidR="00767B8D" w:rsidRPr="00047DE6" w:rsidRDefault="00047DE6">
      <w:pPr>
        <w:ind w:left="758" w:right="-54"/>
        <w:rPr>
          <w:rFonts w:asciiTheme="minorHAns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t>Initech</w:t>
      </w:r>
      <w:r w:rsidRPr="00047DE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w w:val="101"/>
          <w:sz w:val="22"/>
          <w:szCs w:val="22"/>
        </w:rPr>
        <w:t>Inc</w:t>
      </w:r>
    </w:p>
    <w:p w14:paraId="73EA223C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303ED2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E6F533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59898E" w14:textId="77777777" w:rsidR="00767B8D" w:rsidRPr="00047DE6" w:rsidRDefault="00767B8D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15FEF94F" w14:textId="77777777" w:rsidR="00767B8D" w:rsidRPr="00047DE6" w:rsidRDefault="00047DE6">
      <w:pPr>
        <w:ind w:left="813" w:right="-50"/>
        <w:rPr>
          <w:rFonts w:asciiTheme="minorHAns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t>Buy</w:t>
      </w:r>
      <w:r w:rsidRPr="00047DE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Mo</w:t>
      </w:r>
      <w:r w:rsidRPr="00047DE6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47DE6">
        <w:rPr>
          <w:rFonts w:asciiTheme="minorHAnsi" w:hAnsiTheme="minorHAnsi" w:cstheme="minorHAnsi"/>
          <w:sz w:val="22"/>
          <w:szCs w:val="22"/>
        </w:rPr>
        <w:t>e</w:t>
      </w:r>
    </w:p>
    <w:p w14:paraId="71AF14AD" w14:textId="77777777" w:rsidR="00767B8D" w:rsidRPr="00047DE6" w:rsidRDefault="00767B8D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4B92DE7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22D6E7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9B298B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959A3A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4A9005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83C756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831EEF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4697DC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3C8F03" w14:textId="77777777" w:rsidR="00767B8D" w:rsidRPr="00047DE6" w:rsidRDefault="00047DE6">
      <w:pPr>
        <w:ind w:left="777" w:right="-50"/>
        <w:rPr>
          <w:rFonts w:asciiTheme="minorHAns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t>Masters</w:t>
      </w:r>
      <w:r w:rsidRPr="00047DE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o</w:t>
      </w:r>
      <w:r w:rsidRPr="00047DE6">
        <w:rPr>
          <w:rFonts w:asciiTheme="minorHAnsi" w:hAnsiTheme="minorHAnsi" w:cstheme="minorHAnsi"/>
          <w:sz w:val="22"/>
          <w:szCs w:val="22"/>
        </w:rPr>
        <w:t>f</w:t>
      </w:r>
    </w:p>
    <w:p w14:paraId="524759DA" w14:textId="728D4438" w:rsidR="00767B8D" w:rsidRPr="00047DE6" w:rsidRDefault="00047DE6">
      <w:pPr>
        <w:spacing w:before="15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047DE6">
        <w:rPr>
          <w:rFonts w:asciiTheme="minorHAnsi" w:eastAsia="Calibri" w:hAnsiTheme="minorHAnsi" w:cstheme="minorHAnsi"/>
          <w:b/>
          <w:bCs/>
          <w:spacing w:val="16"/>
          <w:w w:val="108"/>
          <w:sz w:val="22"/>
          <w:szCs w:val="22"/>
        </w:rPr>
        <w:t>w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14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58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b/>
          <w:bCs/>
          <w:w w:val="121"/>
          <w:sz w:val="22"/>
          <w:szCs w:val="22"/>
        </w:rPr>
        <w:t>k</w:t>
      </w:r>
      <w:r w:rsidRPr="00047DE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b/>
          <w:bCs/>
          <w:spacing w:val="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b/>
          <w:bCs/>
          <w:spacing w:val="16"/>
          <w:w w:val="99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14"/>
          <w:sz w:val="22"/>
          <w:szCs w:val="22"/>
        </w:rPr>
        <w:t>x</w:t>
      </w:r>
      <w:r w:rsidRPr="00047DE6">
        <w:rPr>
          <w:rFonts w:asciiTheme="minorHAnsi" w:eastAsia="Calibri" w:hAnsiTheme="minorHAnsi" w:cstheme="minorHAnsi"/>
          <w:b/>
          <w:bCs/>
          <w:spacing w:val="16"/>
          <w:w w:val="94"/>
          <w:sz w:val="22"/>
          <w:szCs w:val="22"/>
        </w:rPr>
        <w:t>p</w:t>
      </w:r>
      <w:r w:rsidRPr="00047DE6">
        <w:rPr>
          <w:rFonts w:asciiTheme="minorHAnsi" w:eastAsia="Calibri" w:hAnsiTheme="minorHAnsi" w:cstheme="minorHAnsi"/>
          <w:b/>
          <w:bCs/>
          <w:spacing w:val="16"/>
          <w:w w:val="99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58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44"/>
          <w:sz w:val="22"/>
          <w:szCs w:val="22"/>
        </w:rPr>
        <w:t>i</w:t>
      </w:r>
      <w:r w:rsidRPr="00047DE6">
        <w:rPr>
          <w:rFonts w:asciiTheme="minorHAnsi" w:eastAsia="Calibri" w:hAnsiTheme="minorHAnsi" w:cstheme="minorHAnsi"/>
          <w:b/>
          <w:bCs/>
          <w:spacing w:val="16"/>
          <w:w w:val="99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25"/>
          <w:sz w:val="22"/>
          <w:szCs w:val="22"/>
        </w:rPr>
        <w:t>n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30"/>
          <w:sz w:val="22"/>
          <w:szCs w:val="22"/>
        </w:rPr>
        <w:t>c</w:t>
      </w:r>
      <w:r w:rsidRPr="00047DE6">
        <w:rPr>
          <w:rFonts w:asciiTheme="minorHAnsi" w:eastAsia="Calibri" w:hAnsiTheme="minorHAnsi" w:cstheme="minorHAnsi"/>
          <w:b/>
          <w:bCs/>
          <w:w w:val="99"/>
          <w:sz w:val="22"/>
          <w:szCs w:val="22"/>
        </w:rPr>
        <w:t>e</w:t>
      </w:r>
    </w:p>
    <w:p w14:paraId="164EF277" w14:textId="77777777" w:rsidR="00767B8D" w:rsidRPr="00047DE6" w:rsidRDefault="00767B8D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6DB872C7" w14:textId="77777777" w:rsidR="00767B8D" w:rsidRPr="00047DE6" w:rsidRDefault="00047DE6">
      <w:pPr>
        <w:ind w:left="440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i/>
          <w:sz w:val="22"/>
          <w:szCs w:val="22"/>
        </w:rPr>
        <w:t>2012</w:t>
      </w:r>
      <w:r w:rsidRPr="00047DE6">
        <w:rPr>
          <w:rFonts w:asciiTheme="minorHAnsi" w:hAnsiTheme="minorHAnsi" w:cstheme="minorHAnsi"/>
          <w:sz w:val="22"/>
          <w:szCs w:val="22"/>
        </w:rPr>
        <w:t>–P</w:t>
      </w:r>
      <w:r w:rsidRPr="00047DE6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47DE6">
        <w:rPr>
          <w:rFonts w:asciiTheme="minorHAnsi" w:hAnsiTheme="minorHAnsi" w:cstheme="minorHAnsi"/>
          <w:sz w:val="22"/>
          <w:szCs w:val="22"/>
        </w:rPr>
        <w:t xml:space="preserve">esent       </w:t>
      </w:r>
      <w:r w:rsidRPr="00047DE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position w:val="1"/>
          <w:sz w:val="22"/>
          <w:szCs w:val="22"/>
        </w:rPr>
        <w:t>1</w:t>
      </w:r>
      <w:r w:rsidRPr="00047DE6">
        <w:rPr>
          <w:rFonts w:asciiTheme="minorHAnsi" w:eastAsia="Calibri" w:hAnsiTheme="minorHAnsi" w:cstheme="minorHAnsi"/>
          <w:position w:val="9"/>
          <w:sz w:val="22"/>
          <w:szCs w:val="22"/>
        </w:rPr>
        <w:t xml:space="preserve">st </w:t>
      </w:r>
      <w:r w:rsidRPr="00047DE6">
        <w:rPr>
          <w:rFonts w:asciiTheme="minorHAnsi" w:eastAsia="Calibri" w:hAnsiTheme="minorHAnsi" w:cstheme="minorHAnsi"/>
          <w:spacing w:val="1"/>
          <w:position w:val="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-23"/>
          <w:w w:val="116"/>
          <w:position w:val="1"/>
          <w:sz w:val="22"/>
          <w:szCs w:val="22"/>
        </w:rPr>
        <w:t>Y</w:t>
      </w:r>
      <w:r w:rsidRPr="00047DE6">
        <w:rPr>
          <w:rFonts w:asciiTheme="minorHAnsi" w:eastAsia="Calibri" w:hAnsiTheme="minorHAnsi" w:cstheme="minorHAnsi"/>
          <w:w w:val="116"/>
          <w:position w:val="1"/>
          <w:sz w:val="22"/>
          <w:szCs w:val="22"/>
        </w:rPr>
        <w:t>ear</w:t>
      </w:r>
      <w:r w:rsidRPr="00047DE6">
        <w:rPr>
          <w:rFonts w:asciiTheme="minorHAnsi" w:eastAsia="Calibri" w:hAnsiTheme="minorHAnsi" w:cstheme="minorHAnsi"/>
          <w:spacing w:val="-11"/>
          <w:w w:val="116"/>
          <w:position w:val="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6"/>
          <w:position w:val="1"/>
          <w:sz w:val="22"/>
          <w:szCs w:val="22"/>
        </w:rPr>
        <w:t>Analyst,</w:t>
      </w:r>
      <w:r w:rsidRPr="00047DE6">
        <w:rPr>
          <w:rFonts w:asciiTheme="minorHAnsi" w:eastAsia="Calibri" w:hAnsiTheme="minorHAnsi" w:cstheme="minorHAnsi"/>
          <w:spacing w:val="-15"/>
          <w:w w:val="116"/>
          <w:position w:val="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6"/>
          <w:position w:val="1"/>
          <w:sz w:val="22"/>
          <w:szCs w:val="22"/>
        </w:rPr>
        <w:t>Lehman</w:t>
      </w:r>
      <w:r w:rsidRPr="00047DE6">
        <w:rPr>
          <w:rFonts w:asciiTheme="minorHAnsi" w:eastAsia="Calibri" w:hAnsiTheme="minorHAnsi" w:cstheme="minorHAnsi"/>
          <w:spacing w:val="13"/>
          <w:w w:val="116"/>
          <w:position w:val="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1"/>
          <w:position w:val="1"/>
          <w:sz w:val="22"/>
          <w:szCs w:val="22"/>
        </w:rPr>
        <w:t>B</w:t>
      </w:r>
      <w:r w:rsidRPr="00047DE6">
        <w:rPr>
          <w:rFonts w:asciiTheme="minorHAnsi" w:eastAsia="Calibri" w:hAnsiTheme="minorHAnsi" w:cstheme="minorHAnsi"/>
          <w:spacing w:val="-4"/>
          <w:w w:val="158"/>
          <w:position w:val="1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23"/>
          <w:position w:val="1"/>
          <w:sz w:val="22"/>
          <w:szCs w:val="22"/>
        </w:rPr>
        <w:t>others</w:t>
      </w:r>
    </w:p>
    <w:p w14:paraId="58183B4C" w14:textId="77777777" w:rsidR="00767B8D" w:rsidRPr="00047DE6" w:rsidRDefault="00767B8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4A7A7F4" w14:textId="77777777" w:rsidR="00767B8D" w:rsidRPr="00047DE6" w:rsidRDefault="00047DE6">
      <w:pPr>
        <w:spacing w:line="251" w:lineRule="auto"/>
        <w:ind w:left="445" w:right="887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D</w:t>
      </w:r>
      <w:r w:rsidRPr="00047DE6">
        <w:rPr>
          <w:rFonts w:asciiTheme="minorHAnsi" w:eastAsia="Calibri" w:hAnsiTheme="minorHAnsi" w:cstheme="minorHAnsi"/>
          <w:spacing w:val="-2"/>
          <w:w w:val="109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spacing w:val="-9"/>
          <w:w w:val="109"/>
          <w:sz w:val="22"/>
          <w:szCs w:val="22"/>
        </w:rPr>
        <w:t>v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eloped</w:t>
      </w:r>
      <w:r w:rsidRPr="00047DE6">
        <w:rPr>
          <w:rFonts w:asciiTheme="minorHAnsi" w:eastAsia="Calibri" w:hAnsiTheme="minorHAnsi" w:cstheme="minorHAnsi"/>
          <w:spacing w:val="12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sp</w:t>
      </w:r>
      <w:r w:rsidRPr="00047DE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eadsheets </w:t>
      </w:r>
      <w:r w:rsidRPr="00047DE6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for</w:t>
      </w:r>
      <w:r w:rsidRPr="00047DE6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risk </w:t>
      </w:r>
      <w:r w:rsidRPr="00047DE6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1"/>
          <w:sz w:val="22"/>
          <w:szCs w:val="22"/>
        </w:rPr>
        <w:t>analysis</w:t>
      </w:r>
      <w:r w:rsidRPr="00047DE6">
        <w:rPr>
          <w:rFonts w:asciiTheme="minorHAnsi" w:eastAsia="Calibri" w:hAnsiTheme="minorHAnsi" w:cstheme="minorHAnsi"/>
          <w:spacing w:val="8"/>
          <w:w w:val="11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on</w:t>
      </w:r>
      <w:r w:rsidRPr="00047DE6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exotic</w:t>
      </w:r>
      <w:r w:rsidRPr="00047DE6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>deri</w:t>
      </w:r>
      <w:r w:rsidRPr="00047DE6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v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>ati</w:t>
      </w:r>
      <w:r w:rsidRPr="00047DE6">
        <w:rPr>
          <w:rFonts w:asciiTheme="minorHAnsi" w:eastAsia="Calibri" w:hAnsiTheme="minorHAnsi" w:cstheme="minorHAnsi"/>
          <w:spacing w:val="-9"/>
          <w:w w:val="110"/>
          <w:sz w:val="22"/>
          <w:szCs w:val="22"/>
        </w:rPr>
        <w:t>v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>es</w:t>
      </w:r>
      <w:r w:rsidRPr="00047DE6">
        <w:rPr>
          <w:rFonts w:asciiTheme="minorHAnsi" w:eastAsia="Calibri" w:hAnsiTheme="minorHAnsi" w:cstheme="minorHAnsi"/>
          <w:spacing w:val="11"/>
          <w:w w:val="1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on</w:t>
      </w:r>
      <w:r w:rsidRPr="00047DE6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wide </w:t>
      </w:r>
      <w:r w:rsidRPr="00047DE6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7"/>
          <w:sz w:val="22"/>
          <w:szCs w:val="22"/>
        </w:rPr>
        <w:t>arr</w:t>
      </w:r>
      <w:r w:rsidRPr="00047DE6">
        <w:rPr>
          <w:rFonts w:asciiTheme="minorHAnsi" w:eastAsia="Calibri" w:hAnsiTheme="minorHAnsi" w:cstheme="minorHAnsi"/>
          <w:spacing w:val="-7"/>
          <w:w w:val="107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w w:val="122"/>
          <w:sz w:val="22"/>
          <w:szCs w:val="22"/>
        </w:rPr>
        <w:t xml:space="preserve">y </w:t>
      </w:r>
      <w:r w:rsidRPr="00047DE6">
        <w:rPr>
          <w:rFonts w:asciiTheme="minorHAnsi" w:eastAsia="Calibri" w:hAnsiTheme="minorHAnsi" w:cstheme="minorHAnsi"/>
          <w:sz w:val="22"/>
          <w:szCs w:val="22"/>
        </w:rPr>
        <w:t>of</w:t>
      </w:r>
      <w:r w:rsidRPr="00047DE6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commodities</w:t>
      </w:r>
      <w:r w:rsidRPr="00047DE6">
        <w:rPr>
          <w:rFonts w:asciiTheme="minorHAnsi" w:eastAsia="Calibri" w:hAnsiTheme="minorHAnsi" w:cstheme="minorHAnsi"/>
          <w:spacing w:val="9"/>
          <w:w w:val="10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(ags,</w:t>
      </w:r>
      <w:r w:rsidRPr="00047DE6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oils, </w:t>
      </w:r>
      <w:r w:rsidRPr="00047DE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p</w:t>
      </w:r>
      <w:r w:rsidRPr="00047DE6">
        <w:rPr>
          <w:rFonts w:asciiTheme="minorHAnsi" w:eastAsia="Calibri" w:hAnsiTheme="minorHAnsi" w:cstheme="minorHAnsi"/>
          <w:spacing w:val="-1"/>
          <w:w w:val="108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ecious</w:t>
      </w:r>
      <w:r w:rsidRPr="00047DE6">
        <w:rPr>
          <w:rFonts w:asciiTheme="minorHAnsi" w:eastAsia="Calibri" w:hAnsiTheme="minorHAnsi" w:cstheme="minorHAnsi"/>
          <w:spacing w:val="12"/>
          <w:w w:val="10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and</w:t>
      </w:r>
      <w:r w:rsidRPr="00047DE6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base</w:t>
      </w:r>
      <w:r w:rsidRPr="00047DE6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metals), </w:t>
      </w:r>
      <w:r w:rsidRPr="00047DE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managed</w:t>
      </w:r>
      <w:r w:rsidRPr="00047DE6">
        <w:rPr>
          <w:rFonts w:asciiTheme="minorHAnsi" w:eastAsia="Calibri" w:hAnsiTheme="minorHAnsi" w:cstheme="minorHAnsi"/>
          <w:spacing w:val="9"/>
          <w:w w:val="10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blotter</w:t>
      </w:r>
      <w:r w:rsidRPr="00047DE6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 xml:space="preserve">and </w:t>
      </w:r>
      <w:r w:rsidRPr="00047DE6">
        <w:rPr>
          <w:rFonts w:asciiTheme="minorHAnsi" w:eastAsia="Calibri" w:hAnsiTheme="minorHAnsi" w:cstheme="minorHAnsi"/>
          <w:w w:val="107"/>
          <w:sz w:val="22"/>
          <w:szCs w:val="22"/>
        </w:rPr>
        <w:t>seconda</w:t>
      </w:r>
      <w:r w:rsidRPr="00047DE6">
        <w:rPr>
          <w:rFonts w:asciiTheme="minorHAnsi" w:eastAsia="Calibri" w:hAnsiTheme="minorHAnsi" w:cstheme="minorHAnsi"/>
          <w:spacing w:val="3"/>
          <w:w w:val="107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07"/>
          <w:sz w:val="22"/>
          <w:szCs w:val="22"/>
        </w:rPr>
        <w:t>y</w:t>
      </w:r>
      <w:r w:rsidRPr="00047DE6">
        <w:rPr>
          <w:rFonts w:asciiTheme="minorHAnsi" w:eastAsia="Calibri" w:hAnsiTheme="minorHAnsi" w:cstheme="minorHAnsi"/>
          <w:spacing w:val="14"/>
          <w:w w:val="10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trades</w:t>
      </w:r>
      <w:r w:rsidRPr="00047DE6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on</w:t>
      </w:r>
      <w:r w:rsidRPr="00047DE6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7"/>
          <w:sz w:val="22"/>
          <w:szCs w:val="22"/>
        </w:rPr>
        <w:t>structu</w:t>
      </w:r>
      <w:r w:rsidRPr="00047DE6">
        <w:rPr>
          <w:rFonts w:asciiTheme="minorHAnsi" w:eastAsia="Calibri" w:hAnsiTheme="minorHAnsi" w:cstheme="minorHAnsi"/>
          <w:spacing w:val="-1"/>
          <w:w w:val="107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07"/>
          <w:sz w:val="22"/>
          <w:szCs w:val="22"/>
        </w:rPr>
        <w:t>ed</w:t>
      </w:r>
      <w:r w:rsidRPr="00047DE6">
        <w:rPr>
          <w:rFonts w:asciiTheme="minorHAnsi" w:eastAsia="Calibri" w:hAnsiTheme="minorHAnsi" w:cstheme="minorHAnsi"/>
          <w:spacing w:val="13"/>
          <w:w w:val="10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notes,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1"/>
          <w:sz w:val="22"/>
          <w:szCs w:val="22"/>
        </w:rPr>
        <w:t>liaised</w:t>
      </w:r>
      <w:r w:rsidRPr="00047DE6">
        <w:rPr>
          <w:rFonts w:asciiTheme="minorHAnsi" w:eastAsia="Calibri" w:hAnsiTheme="minorHAnsi" w:cstheme="minorHAnsi"/>
          <w:spacing w:val="8"/>
          <w:w w:val="11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047DE6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Middle</w:t>
      </w:r>
      <w:r w:rsidRPr="00047DE6">
        <w:rPr>
          <w:rFonts w:asciiTheme="minorHAnsi" w:eastAsia="Calibri" w:hAnsiTheme="minorHAnsi" w:cstheme="minorHAnsi"/>
          <w:spacing w:val="7"/>
          <w:w w:val="1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fice, </w:t>
      </w:r>
      <w:r w:rsidRPr="00047DE6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Sales</w:t>
      </w:r>
      <w:r w:rsidRPr="00047DE6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 xml:space="preserve">and </w:t>
      </w:r>
      <w:r w:rsidRPr="00047DE6">
        <w:rPr>
          <w:rFonts w:asciiTheme="minorHAnsi" w:eastAsia="Calibri" w:hAnsiTheme="minorHAnsi" w:cstheme="minorHAnsi"/>
          <w:w w:val="111"/>
          <w:sz w:val="22"/>
          <w:szCs w:val="22"/>
        </w:rPr>
        <w:t>Structuring</w:t>
      </w:r>
      <w:r w:rsidRPr="00047DE6">
        <w:rPr>
          <w:rFonts w:asciiTheme="minorHAnsi" w:eastAsia="Calibri" w:hAnsiTheme="minorHAnsi" w:cstheme="minorHAnsi"/>
          <w:spacing w:val="8"/>
          <w:w w:val="11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for</w:t>
      </w:r>
      <w:r w:rsidRPr="00047DE6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bookkeeping.</w:t>
      </w:r>
    </w:p>
    <w:p w14:paraId="1EE31136" w14:textId="77777777" w:rsidR="00767B8D" w:rsidRPr="00047DE6" w:rsidRDefault="00047DE6">
      <w:pPr>
        <w:spacing w:before="2"/>
        <w:ind w:left="445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sz w:val="22"/>
          <w:szCs w:val="22"/>
        </w:rPr>
        <w:t>Refe</w:t>
      </w:r>
      <w:r w:rsidRPr="00047DE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ence: </w:t>
      </w:r>
      <w:r w:rsidRPr="00047DE6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John</w:t>
      </w:r>
      <w:r w:rsidRPr="00047DE6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25"/>
          <w:sz w:val="22"/>
          <w:szCs w:val="22"/>
        </w:rPr>
        <w:t>McDo</w:t>
      </w:r>
      <w:r w:rsidRPr="00047DE6">
        <w:rPr>
          <w:rFonts w:asciiTheme="minorHAnsi" w:eastAsia="Calibri" w:hAnsiTheme="minorHAnsi" w:cstheme="minorHAnsi"/>
          <w:spacing w:val="-9"/>
          <w:w w:val="125"/>
          <w:sz w:val="22"/>
          <w:szCs w:val="22"/>
        </w:rPr>
        <w:t>n</w:t>
      </w:r>
      <w:r w:rsidRPr="00047DE6">
        <w:rPr>
          <w:rFonts w:asciiTheme="minorHAnsi" w:eastAsia="Calibri" w:hAnsiTheme="minorHAnsi" w:cstheme="minorHAnsi"/>
          <w:w w:val="125"/>
          <w:sz w:val="22"/>
          <w:szCs w:val="22"/>
        </w:rPr>
        <w:t xml:space="preserve">ald </w:t>
      </w:r>
      <w:r w:rsidRPr="00047DE6">
        <w:rPr>
          <w:rFonts w:asciiTheme="minorHAnsi" w:eastAsia="Calibri" w:hAnsiTheme="minorHAnsi" w:cstheme="minorHAnsi"/>
          <w:spacing w:val="12"/>
          <w:w w:val="125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· 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+1</w:t>
      </w:r>
      <w:r w:rsidRPr="00047DE6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(000)</w:t>
      </w:r>
      <w:r w:rsidRPr="00047DE6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111</w:t>
      </w:r>
      <w:r w:rsidRPr="00047DE6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1111 </w:t>
      </w:r>
      <w:r w:rsidRPr="00047DE6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· 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hyperlink r:id="rId6">
        <w:r w:rsidRPr="00047DE6">
          <w:rPr>
            <w:rFonts w:asciiTheme="minorHAnsi" w:eastAsia="Calibri" w:hAnsiTheme="minorHAnsi" w:cstheme="minorHAnsi"/>
            <w:w w:val="104"/>
            <w:sz w:val="22"/>
            <w:szCs w:val="22"/>
          </w:rPr>
          <w:t>john@lehman.com</w:t>
        </w:r>
      </w:hyperlink>
    </w:p>
    <w:p w14:paraId="081808BB" w14:textId="77777777" w:rsidR="00767B8D" w:rsidRPr="00047DE6" w:rsidRDefault="00767B8D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1D13A5AF" w14:textId="77777777" w:rsidR="00767B8D" w:rsidRPr="00047DE6" w:rsidRDefault="00047DE6">
      <w:pPr>
        <w:ind w:left="440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i/>
          <w:position w:val="1"/>
          <w:sz w:val="22"/>
          <w:szCs w:val="22"/>
        </w:rPr>
        <w:t>2010</w:t>
      </w:r>
      <w:r w:rsidRPr="00047DE6">
        <w:rPr>
          <w:rFonts w:asciiTheme="minorHAnsi" w:hAnsiTheme="minorHAnsi" w:cstheme="minorHAnsi"/>
          <w:position w:val="1"/>
          <w:sz w:val="22"/>
          <w:szCs w:val="22"/>
        </w:rPr>
        <w:t>–</w:t>
      </w:r>
      <w:r w:rsidRPr="00047DE6">
        <w:rPr>
          <w:rFonts w:asciiTheme="minorHAnsi" w:hAnsiTheme="minorHAnsi" w:cstheme="minorHAnsi"/>
          <w:i/>
          <w:position w:val="1"/>
          <w:sz w:val="22"/>
          <w:szCs w:val="22"/>
        </w:rPr>
        <w:t xml:space="preserve">2011           </w:t>
      </w:r>
      <w:r w:rsidRPr="00047DE6">
        <w:rPr>
          <w:rFonts w:asciiTheme="minorHAnsi" w:hAnsiTheme="minorHAnsi" w:cstheme="minorHAnsi"/>
          <w:i/>
          <w:spacing w:val="18"/>
          <w:position w:val="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Summer</w:t>
      </w:r>
      <w:r w:rsidRPr="00047DE6">
        <w:rPr>
          <w:rFonts w:asciiTheme="minorHAnsi" w:eastAsia="Calibri" w:hAnsiTheme="minorHAnsi" w:cstheme="minorHAnsi"/>
          <w:spacing w:val="9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Inte</w:t>
      </w:r>
      <w:r w:rsidRPr="00047DE6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n, </w:t>
      </w:r>
      <w:r w:rsidRPr="00047DE6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27"/>
          <w:sz w:val="22"/>
          <w:szCs w:val="22"/>
        </w:rPr>
        <w:t>Initech</w:t>
      </w:r>
      <w:r w:rsidRPr="00047DE6">
        <w:rPr>
          <w:rFonts w:asciiTheme="minorHAnsi" w:eastAsia="Calibri" w:hAnsiTheme="minorHAnsi" w:cstheme="minorHAnsi"/>
          <w:spacing w:val="-2"/>
          <w:w w:val="12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27"/>
          <w:sz w:val="22"/>
          <w:szCs w:val="22"/>
        </w:rPr>
        <w:t>Inc</w:t>
      </w:r>
      <w:r w:rsidRPr="00047DE6">
        <w:rPr>
          <w:rFonts w:asciiTheme="minorHAnsi" w:eastAsia="Calibri" w:hAnsiTheme="minorHAnsi" w:cstheme="minorHAnsi"/>
          <w:spacing w:val="6"/>
          <w:w w:val="12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—</w:t>
      </w:r>
      <w:r w:rsidRPr="00047DE6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Chicago</w:t>
      </w:r>
    </w:p>
    <w:p w14:paraId="15C7E373" w14:textId="77777777" w:rsidR="00767B8D" w:rsidRPr="00047DE6" w:rsidRDefault="00767B8D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306D6116" w14:textId="77777777" w:rsidR="00767B8D" w:rsidRPr="00047DE6" w:rsidRDefault="00047DE6">
      <w:pPr>
        <w:spacing w:line="251" w:lineRule="auto"/>
        <w:ind w:left="445" w:right="2041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Rated </w:t>
      </w:r>
      <w:r w:rsidRPr="00047DE6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”truly</w:t>
      </w:r>
      <w:r w:rsidRPr="00047DE6">
        <w:rPr>
          <w:rFonts w:asciiTheme="minorHAnsi" w:eastAsia="Calibri" w:hAnsiTheme="minorHAnsi" w:cstheme="minorHAnsi"/>
          <w:spacing w:val="20"/>
          <w:w w:val="1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distincti</w:t>
      </w:r>
      <w:r w:rsidRPr="00047DE6">
        <w:rPr>
          <w:rFonts w:asciiTheme="minorHAnsi" w:eastAsia="Calibri" w:hAnsiTheme="minorHAnsi" w:cstheme="minorHAnsi"/>
          <w:spacing w:val="-9"/>
          <w:w w:val="112"/>
          <w:sz w:val="22"/>
          <w:szCs w:val="22"/>
        </w:rPr>
        <w:t>v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e”</w:t>
      </w:r>
      <w:r w:rsidRPr="00047DE6">
        <w:rPr>
          <w:rFonts w:asciiTheme="minorHAnsi" w:eastAsia="Calibri" w:hAnsiTheme="minorHAnsi" w:cstheme="minorHAnsi"/>
          <w:spacing w:val="-2"/>
          <w:w w:val="1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for</w:t>
      </w:r>
      <w:r w:rsidRPr="00047DE6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6"/>
          <w:sz w:val="22"/>
          <w:szCs w:val="22"/>
        </w:rPr>
        <w:t>Analytical</w:t>
      </w:r>
      <w:r w:rsidRPr="00047DE6">
        <w:rPr>
          <w:rFonts w:asciiTheme="minorHAnsi" w:eastAsia="Calibri" w:hAnsiTheme="minorHAnsi" w:cstheme="minorHAnsi"/>
          <w:spacing w:val="-9"/>
          <w:w w:val="11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6"/>
          <w:sz w:val="22"/>
          <w:szCs w:val="22"/>
        </w:rPr>
        <w:t>Skills</w:t>
      </w:r>
      <w:r w:rsidRPr="00047DE6">
        <w:rPr>
          <w:rFonts w:asciiTheme="minorHAnsi" w:eastAsia="Calibri" w:hAnsiTheme="minorHAnsi" w:cstheme="minorHAnsi"/>
          <w:spacing w:val="13"/>
          <w:w w:val="11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and</w:t>
      </w:r>
      <w:r w:rsidRPr="00047DE6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-16"/>
          <w:w w:val="125"/>
          <w:sz w:val="22"/>
          <w:szCs w:val="22"/>
        </w:rPr>
        <w:t>T</w:t>
      </w:r>
      <w:r w:rsidRPr="00047DE6">
        <w:rPr>
          <w:rFonts w:asciiTheme="minorHAnsi" w:eastAsia="Calibri" w:hAnsiTheme="minorHAnsi" w:cstheme="minorHAnsi"/>
          <w:w w:val="107"/>
          <w:sz w:val="22"/>
          <w:szCs w:val="22"/>
        </w:rPr>
        <w:t>eam</w:t>
      </w:r>
      <w:r w:rsidRPr="00047DE6">
        <w:rPr>
          <w:rFonts w:asciiTheme="minorHAnsi" w:eastAsia="Calibri" w:hAnsiTheme="minorHAnsi" w:cstheme="minorHAnsi"/>
          <w:spacing w:val="-7"/>
          <w:w w:val="107"/>
          <w:sz w:val="22"/>
          <w:szCs w:val="22"/>
        </w:rPr>
        <w:t>w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 xml:space="preserve">ork. </w:t>
      </w:r>
      <w:r w:rsidRPr="00047DE6">
        <w:rPr>
          <w:rFonts w:asciiTheme="minorHAnsi" w:eastAsia="Calibri" w:hAnsiTheme="minorHAnsi" w:cstheme="minorHAnsi"/>
          <w:sz w:val="22"/>
          <w:szCs w:val="22"/>
        </w:rPr>
        <w:t>Refe</w:t>
      </w:r>
      <w:r w:rsidRPr="00047DE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ence: </w:t>
      </w:r>
      <w:r w:rsidRPr="00047DE6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Bill </w:t>
      </w:r>
      <w:r w:rsidRPr="00047DE6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44"/>
          <w:sz w:val="22"/>
          <w:szCs w:val="22"/>
        </w:rPr>
        <w:t>L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umbergh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047DE6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+1</w:t>
      </w:r>
      <w:r w:rsidRPr="00047DE6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(000)</w:t>
      </w:r>
      <w:r w:rsidRPr="00047DE6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111</w:t>
      </w:r>
      <w:r w:rsidRPr="00047DE6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1111 </w:t>
      </w:r>
      <w:r w:rsidRPr="00047DE6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· 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hyperlink r:id="rId7">
        <w:r w:rsidRPr="00047DE6">
          <w:rPr>
            <w:rFonts w:asciiTheme="minorHAnsi" w:eastAsia="Calibri" w:hAnsiTheme="minorHAnsi" w:cstheme="minorHAnsi"/>
            <w:w w:val="105"/>
            <w:sz w:val="22"/>
            <w:szCs w:val="22"/>
          </w:rPr>
          <w:t>bill@initech.com</w:t>
        </w:r>
      </w:hyperlink>
    </w:p>
    <w:p w14:paraId="6F324635" w14:textId="77777777" w:rsidR="00767B8D" w:rsidRPr="00047DE6" w:rsidRDefault="00767B8D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76BC4873" w14:textId="77777777" w:rsidR="00767B8D" w:rsidRPr="00047DE6" w:rsidRDefault="00047DE6">
      <w:pPr>
        <w:ind w:left="445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position w:val="1"/>
          <w:sz w:val="22"/>
          <w:szCs w:val="22"/>
        </w:rPr>
        <w:t>Jan-Mar</w:t>
      </w:r>
      <w:r w:rsidRPr="00047DE6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i/>
          <w:position w:val="1"/>
          <w:sz w:val="22"/>
          <w:szCs w:val="22"/>
        </w:rPr>
        <w:t xml:space="preserve">2011      </w:t>
      </w:r>
      <w:r w:rsidRPr="00047DE6">
        <w:rPr>
          <w:rFonts w:asciiTheme="minorHAnsi" w:hAnsiTheme="minorHAnsi" w:cstheme="minorHAnsi"/>
          <w:i/>
          <w:spacing w:val="33"/>
          <w:position w:val="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Computer</w:t>
      </w:r>
      <w:r w:rsidRPr="00047DE6">
        <w:rPr>
          <w:rFonts w:asciiTheme="minorHAnsi" w:eastAsia="Calibri" w:hAnsiTheme="minorHAnsi" w:cstheme="minorHAnsi"/>
          <w:spacing w:val="18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-22"/>
          <w:w w:val="109"/>
          <w:sz w:val="22"/>
          <w:szCs w:val="22"/>
        </w:rPr>
        <w:t>T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echnician,</w:t>
      </w:r>
      <w:r w:rsidRPr="00047DE6">
        <w:rPr>
          <w:rFonts w:asciiTheme="minorHAnsi" w:eastAsia="Calibri" w:hAnsiTheme="minorHAnsi" w:cstheme="minorHAnsi"/>
          <w:spacing w:val="9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Buy </w:t>
      </w:r>
      <w:r w:rsidRPr="00047DE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5"/>
          <w:sz w:val="22"/>
          <w:szCs w:val="22"/>
        </w:rPr>
        <w:t>More</w:t>
      </w:r>
      <w:r w:rsidRPr="00047DE6">
        <w:rPr>
          <w:rFonts w:asciiTheme="minorHAnsi" w:eastAsia="Calibri" w:hAnsiTheme="minorHAnsi" w:cstheme="minorHAnsi"/>
          <w:spacing w:val="10"/>
          <w:w w:val="115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—</w:t>
      </w:r>
      <w:r w:rsidRPr="00047DE6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>Burbank</w:t>
      </w:r>
    </w:p>
    <w:p w14:paraId="303464E1" w14:textId="77777777" w:rsidR="00767B8D" w:rsidRPr="00047DE6" w:rsidRDefault="00767B8D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650EE460" w14:textId="77777777" w:rsidR="00767B8D" w:rsidRPr="00047DE6" w:rsidRDefault="00047DE6">
      <w:pPr>
        <w:spacing w:line="251" w:lineRule="auto"/>
        <w:ind w:left="445" w:right="1036" w:hanging="9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spacing w:val="-18"/>
          <w:w w:val="110"/>
          <w:sz w:val="22"/>
          <w:szCs w:val="22"/>
        </w:rPr>
        <w:t>W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>orked</w:t>
      </w:r>
      <w:r w:rsidRPr="00047DE6">
        <w:rPr>
          <w:rFonts w:asciiTheme="minorHAnsi" w:eastAsia="Calibri" w:hAnsiTheme="minorHAnsi" w:cstheme="minorHAnsi"/>
          <w:spacing w:val="8"/>
          <w:w w:val="1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in</w:t>
      </w:r>
      <w:r w:rsidRPr="00047DE6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the</w:t>
      </w:r>
      <w:r w:rsidRPr="00047DE6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4"/>
          <w:sz w:val="22"/>
          <w:szCs w:val="22"/>
        </w:rPr>
        <w:t>Ne</w:t>
      </w:r>
      <w:r w:rsidRPr="00047DE6">
        <w:rPr>
          <w:rFonts w:asciiTheme="minorHAnsi" w:eastAsia="Calibri" w:hAnsiTheme="minorHAnsi" w:cstheme="minorHAnsi"/>
          <w:spacing w:val="-3"/>
          <w:w w:val="114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14"/>
          <w:sz w:val="22"/>
          <w:szCs w:val="22"/>
        </w:rPr>
        <w:t>d</w:t>
      </w:r>
      <w:r w:rsidRPr="00047DE6">
        <w:rPr>
          <w:rFonts w:asciiTheme="minorHAnsi" w:eastAsia="Calibri" w:hAnsiTheme="minorHAnsi" w:cstheme="minorHAnsi"/>
          <w:spacing w:val="8"/>
          <w:w w:val="11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4"/>
          <w:sz w:val="22"/>
          <w:szCs w:val="22"/>
        </w:rPr>
        <w:t>He</w:t>
      </w:r>
      <w:r w:rsidRPr="00047DE6">
        <w:rPr>
          <w:rFonts w:asciiTheme="minorHAnsi" w:eastAsia="Calibri" w:hAnsiTheme="minorHAnsi" w:cstheme="minorHAnsi"/>
          <w:spacing w:val="-3"/>
          <w:w w:val="114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14"/>
          <w:sz w:val="22"/>
          <w:szCs w:val="22"/>
        </w:rPr>
        <w:t>d</w:t>
      </w:r>
      <w:r w:rsidRPr="00047DE6">
        <w:rPr>
          <w:rFonts w:asciiTheme="minorHAnsi" w:eastAsia="Calibri" w:hAnsiTheme="minorHAnsi" w:cstheme="minorHAnsi"/>
          <w:spacing w:val="10"/>
          <w:w w:val="11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and</w:t>
      </w:r>
      <w:r w:rsidRPr="00047DE6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helped </w:t>
      </w:r>
      <w:r w:rsidRPr="00047DE6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to</w:t>
      </w:r>
      <w:r w:rsidRPr="00047DE6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sol</w:t>
      </w:r>
      <w:r w:rsidRPr="00047DE6">
        <w:rPr>
          <w:rFonts w:asciiTheme="minorHAnsi" w:eastAsia="Calibri" w:hAnsiTheme="minorHAnsi" w:cstheme="minorHAnsi"/>
          <w:spacing w:val="-8"/>
          <w:sz w:val="22"/>
          <w:szCs w:val="22"/>
        </w:rPr>
        <w:t>v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47DE6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7"/>
          <w:sz w:val="22"/>
          <w:szCs w:val="22"/>
        </w:rPr>
        <w:t>computer</w:t>
      </w:r>
      <w:r w:rsidRPr="00047DE6">
        <w:rPr>
          <w:rFonts w:asciiTheme="minorHAnsi" w:eastAsia="Calibri" w:hAnsiTheme="minorHAnsi" w:cstheme="minorHAnsi"/>
          <w:spacing w:val="9"/>
          <w:w w:val="10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7"/>
          <w:sz w:val="22"/>
          <w:szCs w:val="22"/>
        </w:rPr>
        <w:t>p</w:t>
      </w:r>
      <w:r w:rsidRPr="00047DE6">
        <w:rPr>
          <w:rFonts w:asciiTheme="minorHAnsi" w:eastAsia="Calibri" w:hAnsiTheme="minorHAnsi" w:cstheme="minorHAnsi"/>
          <w:spacing w:val="-2"/>
          <w:w w:val="107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07"/>
          <w:sz w:val="22"/>
          <w:szCs w:val="22"/>
        </w:rPr>
        <w:t>oblems</w:t>
      </w:r>
      <w:r w:rsidRPr="00047DE6">
        <w:rPr>
          <w:rFonts w:asciiTheme="minorHAnsi" w:eastAsia="Calibri" w:hAnsiTheme="minorHAnsi" w:cstheme="minorHAnsi"/>
          <w:spacing w:val="13"/>
          <w:w w:val="10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-6"/>
          <w:sz w:val="22"/>
          <w:szCs w:val="22"/>
        </w:rPr>
        <w:t>b</w:t>
      </w:r>
      <w:r w:rsidRPr="00047DE6">
        <w:rPr>
          <w:rFonts w:asciiTheme="minorHAnsi" w:eastAsia="Calibri" w:hAnsiTheme="minorHAnsi" w:cstheme="minorHAnsi"/>
          <w:sz w:val="22"/>
          <w:szCs w:val="22"/>
        </w:rPr>
        <w:t>y</w:t>
      </w:r>
      <w:r w:rsidRPr="00047DE6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 xml:space="preserve">asking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customers </w:t>
      </w:r>
      <w:r w:rsidRPr="00047DE6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to</w:t>
      </w:r>
      <w:r w:rsidRPr="00047DE6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tu</w:t>
      </w:r>
      <w:r w:rsidRPr="00047DE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>n  their</w:t>
      </w:r>
      <w:r w:rsidRPr="00047DE6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7"/>
          <w:sz w:val="22"/>
          <w:szCs w:val="22"/>
        </w:rPr>
        <w:t>computers</w:t>
      </w:r>
      <w:r w:rsidRPr="00047DE6">
        <w:rPr>
          <w:rFonts w:asciiTheme="minorHAnsi" w:eastAsia="Calibri" w:hAnsiTheme="minorHAnsi" w:cstheme="minorHAnsi"/>
          <w:spacing w:val="9"/>
          <w:w w:val="10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047DE6">
        <w:rPr>
          <w:rFonts w:asciiTheme="minorHAnsi" w:eastAsia="Calibri" w:hAnsiTheme="minorHAnsi" w:cstheme="minorHAnsi"/>
          <w:sz w:val="22"/>
          <w:szCs w:val="22"/>
        </w:rPr>
        <w:t>f</w:t>
      </w:r>
      <w:r w:rsidRPr="00047DE6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and</w:t>
      </w:r>
      <w:r w:rsidRPr="00047DE6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on</w:t>
      </w:r>
      <w:r w:rsidRPr="00047DE6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again.</w:t>
      </w:r>
    </w:p>
    <w:p w14:paraId="075C3283" w14:textId="77777777" w:rsidR="00767B8D" w:rsidRPr="00047DE6" w:rsidRDefault="00047DE6">
      <w:pPr>
        <w:spacing w:before="2"/>
        <w:ind w:left="445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sz w:val="22"/>
          <w:szCs w:val="22"/>
        </w:rPr>
        <w:t>Refe</w:t>
      </w:r>
      <w:r w:rsidRPr="00047DE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ence: </w:t>
      </w:r>
      <w:r w:rsidRPr="00047DE6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Big </w:t>
      </w:r>
      <w:r w:rsidRPr="00047DE6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4"/>
          <w:sz w:val="22"/>
          <w:szCs w:val="22"/>
        </w:rPr>
        <w:t xml:space="preserve">Mike </w:t>
      </w:r>
      <w:r w:rsidRPr="00047DE6">
        <w:rPr>
          <w:rFonts w:asciiTheme="minorHAnsi" w:eastAsia="Calibri" w:hAnsiTheme="minorHAnsi" w:cstheme="minorHAnsi"/>
          <w:spacing w:val="12"/>
          <w:w w:val="11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+1</w:t>
      </w:r>
      <w:r w:rsidRPr="00047DE6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(000)</w:t>
      </w:r>
      <w:r w:rsidRPr="00047DE6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111</w:t>
      </w:r>
      <w:r w:rsidRPr="00047DE6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1111 </w:t>
      </w:r>
      <w:r w:rsidRPr="00047DE6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· 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hyperlink r:id="rId8">
        <w:r w:rsidRPr="00047DE6">
          <w:rPr>
            <w:rFonts w:asciiTheme="minorHAnsi" w:eastAsia="Calibri" w:hAnsiTheme="minorHAnsi" w:cstheme="minorHAnsi"/>
            <w:w w:val="106"/>
            <w:sz w:val="22"/>
            <w:szCs w:val="22"/>
          </w:rPr>
          <w:t>mike@buymo</w:t>
        </w:r>
        <w:r w:rsidRPr="00047DE6">
          <w:rPr>
            <w:rFonts w:asciiTheme="minorHAnsi" w:eastAsia="Calibri" w:hAnsiTheme="minorHAnsi" w:cstheme="minorHAnsi"/>
            <w:spacing w:val="-1"/>
            <w:w w:val="106"/>
            <w:sz w:val="22"/>
            <w:szCs w:val="22"/>
          </w:rPr>
          <w:t>r</w:t>
        </w:r>
        <w:r w:rsidRPr="00047DE6">
          <w:rPr>
            <w:rFonts w:asciiTheme="minorHAnsi" w:eastAsia="Calibri" w:hAnsiTheme="minorHAnsi" w:cstheme="minorHAnsi"/>
            <w:w w:val="103"/>
            <w:sz w:val="22"/>
            <w:szCs w:val="22"/>
          </w:rPr>
          <w:t>e.com</w:t>
        </w:r>
      </w:hyperlink>
    </w:p>
    <w:p w14:paraId="770A73D3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0A543F" w14:textId="77777777" w:rsidR="00767B8D" w:rsidRPr="00047DE6" w:rsidRDefault="00767B8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124ED2A0" w14:textId="77777777" w:rsidR="00767B8D" w:rsidRPr="00047DE6" w:rsidRDefault="00047DE6">
      <w:pPr>
        <w:ind w:left="9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047DE6">
        <w:rPr>
          <w:rFonts w:asciiTheme="minorHAnsi" w:eastAsia="Calibri" w:hAnsiTheme="minorHAnsi" w:cstheme="minorHAnsi"/>
          <w:b/>
          <w:bCs/>
          <w:spacing w:val="16"/>
          <w:w w:val="99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b/>
          <w:bCs/>
          <w:spacing w:val="12"/>
          <w:w w:val="115"/>
          <w:sz w:val="22"/>
          <w:szCs w:val="22"/>
        </w:rPr>
        <w:t>d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15"/>
          <w:sz w:val="22"/>
          <w:szCs w:val="22"/>
        </w:rPr>
        <w:t>u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30"/>
          <w:sz w:val="22"/>
          <w:szCs w:val="22"/>
        </w:rPr>
        <w:t>c</w:t>
      </w:r>
      <w:r w:rsidRPr="00047DE6">
        <w:rPr>
          <w:rFonts w:asciiTheme="minorHAnsi" w:eastAsia="Calibri" w:hAnsiTheme="minorHAnsi" w:cstheme="minorHAnsi"/>
          <w:b/>
          <w:bCs/>
          <w:spacing w:val="8"/>
          <w:w w:val="126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48"/>
          <w:sz w:val="22"/>
          <w:szCs w:val="22"/>
        </w:rPr>
        <w:t>t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44"/>
          <w:sz w:val="22"/>
          <w:szCs w:val="22"/>
        </w:rPr>
        <w:t>i</w:t>
      </w:r>
      <w:r w:rsidRPr="00047DE6">
        <w:rPr>
          <w:rFonts w:asciiTheme="minorHAnsi" w:eastAsia="Calibri" w:hAnsiTheme="minorHAnsi" w:cstheme="minorHAnsi"/>
          <w:b/>
          <w:bCs/>
          <w:spacing w:val="16"/>
          <w:w w:val="114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b/>
          <w:bCs/>
          <w:w w:val="125"/>
          <w:sz w:val="22"/>
          <w:szCs w:val="22"/>
        </w:rPr>
        <w:t>n</w:t>
      </w:r>
    </w:p>
    <w:p w14:paraId="74F30084" w14:textId="77777777" w:rsidR="00767B8D" w:rsidRPr="00047DE6" w:rsidRDefault="00767B8D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2967B13B" w14:textId="77777777" w:rsidR="00767B8D" w:rsidRPr="00047DE6" w:rsidRDefault="00047DE6">
      <w:pPr>
        <w:ind w:left="440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i/>
          <w:position w:val="1"/>
          <w:sz w:val="22"/>
          <w:szCs w:val="22"/>
        </w:rPr>
        <w:t>2011</w:t>
      </w:r>
      <w:r w:rsidRPr="00047DE6">
        <w:rPr>
          <w:rFonts w:asciiTheme="minorHAnsi" w:hAnsiTheme="minorHAnsi" w:cstheme="minorHAnsi"/>
          <w:position w:val="1"/>
          <w:sz w:val="22"/>
          <w:szCs w:val="22"/>
        </w:rPr>
        <w:t>-</w:t>
      </w:r>
      <w:r w:rsidRPr="00047DE6">
        <w:rPr>
          <w:rFonts w:asciiTheme="minorHAnsi" w:hAnsiTheme="minorHAnsi" w:cstheme="minorHAnsi"/>
          <w:i/>
          <w:position w:val="1"/>
          <w:sz w:val="22"/>
          <w:szCs w:val="22"/>
        </w:rPr>
        <w:t xml:space="preserve">2012            </w:t>
      </w:r>
      <w:r w:rsidRPr="00047DE6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The</w:t>
      </w:r>
      <w:r w:rsidRPr="00047DE6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Uni</w:t>
      </w:r>
      <w:r w:rsidRPr="00047DE6">
        <w:rPr>
          <w:rFonts w:asciiTheme="minorHAnsi" w:eastAsia="Calibri" w:hAnsiTheme="minorHAnsi" w:cstheme="minorHAnsi"/>
          <w:spacing w:val="-10"/>
          <w:w w:val="113"/>
          <w:sz w:val="22"/>
          <w:szCs w:val="22"/>
        </w:rPr>
        <w:t>v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ersity</w:t>
      </w:r>
      <w:r w:rsidRPr="00047DE6">
        <w:rPr>
          <w:rFonts w:asciiTheme="minorHAnsi" w:eastAsia="Calibri" w:hAnsiTheme="minorHAnsi" w:cstheme="minorHAnsi"/>
          <w:spacing w:val="8"/>
          <w:w w:val="11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of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1"/>
          <w:sz w:val="22"/>
          <w:szCs w:val="22"/>
        </w:rPr>
        <w:t>Califo</w:t>
      </w:r>
      <w:r w:rsidRPr="00047DE6">
        <w:rPr>
          <w:rFonts w:asciiTheme="minorHAnsi" w:eastAsia="Calibri" w:hAnsiTheme="minorHAnsi" w:cstheme="minorHAnsi"/>
          <w:spacing w:val="4"/>
          <w:w w:val="111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11"/>
          <w:sz w:val="22"/>
          <w:szCs w:val="22"/>
        </w:rPr>
        <w:t>nia,</w:t>
      </w:r>
      <w:r w:rsidRPr="00047DE6">
        <w:rPr>
          <w:rFonts w:asciiTheme="minorHAnsi" w:eastAsia="Calibri" w:hAnsiTheme="minorHAnsi" w:cstheme="minorHAnsi"/>
          <w:spacing w:val="16"/>
          <w:w w:val="11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6"/>
          <w:sz w:val="22"/>
          <w:szCs w:val="22"/>
        </w:rPr>
        <w:t>Berkel</w:t>
      </w:r>
      <w:r w:rsidRPr="00047DE6">
        <w:rPr>
          <w:rFonts w:asciiTheme="minorHAnsi" w:eastAsia="Calibri" w:hAnsiTheme="minorHAnsi" w:cstheme="minorHAnsi"/>
          <w:spacing w:val="-3"/>
          <w:w w:val="106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w w:val="121"/>
          <w:sz w:val="22"/>
          <w:szCs w:val="22"/>
        </w:rPr>
        <w:t>y</w:t>
      </w:r>
    </w:p>
    <w:p w14:paraId="0A06DFDB" w14:textId="77777777" w:rsidR="00767B8D" w:rsidRPr="00047DE6" w:rsidRDefault="00767B8D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44C6899C" w14:textId="77777777" w:rsidR="00767B8D" w:rsidRPr="00047DE6" w:rsidRDefault="00047DE6">
      <w:pPr>
        <w:ind w:left="445"/>
        <w:rPr>
          <w:rFonts w:asciiTheme="minorHAnsi" w:eastAsia="Calibri" w:hAnsiTheme="minorHAnsi" w:cstheme="minorHAnsi"/>
          <w:sz w:val="22"/>
          <w:szCs w:val="22"/>
        </w:rPr>
        <w:sectPr w:rsidR="00767B8D" w:rsidRPr="00047DE6">
          <w:type w:val="continuous"/>
          <w:pgSz w:w="11920" w:h="16840"/>
          <w:pgMar w:top="500" w:right="1680" w:bottom="280" w:left="540" w:header="720" w:footer="720" w:gutter="0"/>
          <w:cols w:num="2" w:space="720" w:equalWidth="0">
            <w:col w:w="1629" w:space="427"/>
            <w:col w:w="7644"/>
          </w:cols>
        </w:sectPr>
      </w:pPr>
      <w:r w:rsidRPr="00047DE6">
        <w:rPr>
          <w:rFonts w:asciiTheme="minorHAnsi" w:eastAsia="Calibri" w:hAnsiTheme="minorHAnsi" w:cstheme="minorHAnsi"/>
          <w:w w:val="120"/>
          <w:sz w:val="22"/>
          <w:szCs w:val="22"/>
        </w:rPr>
        <w:t>G</w:t>
      </w:r>
      <w:r w:rsidRPr="00047DE6">
        <w:rPr>
          <w:rFonts w:asciiTheme="minorHAnsi" w:eastAsia="Calibri" w:hAnsiTheme="minorHAnsi" w:cstheme="minorHAnsi"/>
          <w:spacing w:val="-19"/>
          <w:w w:val="120"/>
          <w:sz w:val="22"/>
          <w:szCs w:val="22"/>
        </w:rPr>
        <w:t>P</w:t>
      </w:r>
      <w:r w:rsidRPr="00047DE6">
        <w:rPr>
          <w:rFonts w:asciiTheme="minorHAnsi" w:eastAsia="Calibri" w:hAnsiTheme="minorHAnsi" w:cstheme="minorHAnsi"/>
          <w:w w:val="120"/>
          <w:sz w:val="22"/>
          <w:szCs w:val="22"/>
        </w:rPr>
        <w:t>A:</w:t>
      </w:r>
      <w:r w:rsidRPr="00047DE6">
        <w:rPr>
          <w:rFonts w:asciiTheme="minorHAnsi" w:eastAsia="Calibri" w:hAnsiTheme="minorHAnsi" w:cstheme="minorHAnsi"/>
          <w:spacing w:val="3"/>
          <w:w w:val="12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8.0 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· 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First</w:t>
      </w:r>
      <w:r w:rsidRPr="00047DE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Class</w:t>
      </w:r>
      <w:r w:rsidRPr="00047DE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Honours </w:t>
      </w:r>
      <w:r w:rsidRPr="00047DE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· 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chool: 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Business</w:t>
      </w:r>
      <w:r w:rsidRPr="00047DE6">
        <w:rPr>
          <w:rFonts w:asciiTheme="minorHAnsi" w:eastAsia="Calibri" w:hAnsiTheme="minorHAnsi" w:cstheme="minorHAnsi"/>
          <w:spacing w:val="8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and</w:t>
      </w:r>
      <w:r w:rsidRPr="00047DE6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Administration</w:t>
      </w:r>
    </w:p>
    <w:p w14:paraId="0F99F03B" w14:textId="77777777" w:rsidR="00767B8D" w:rsidRPr="00047DE6" w:rsidRDefault="00047DE6">
      <w:pPr>
        <w:spacing w:line="220" w:lineRule="exact"/>
        <w:ind w:left="788"/>
        <w:rPr>
          <w:rFonts w:asciiTheme="minorHAns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t>Comme</w:t>
      </w:r>
      <w:r w:rsidRPr="00047DE6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047DE6">
        <w:rPr>
          <w:rFonts w:asciiTheme="minorHAnsi" w:hAnsiTheme="minorHAnsi" w:cstheme="minorHAnsi"/>
          <w:sz w:val="22"/>
          <w:szCs w:val="22"/>
        </w:rPr>
        <w:t xml:space="preserve">ce               </w:t>
      </w:r>
      <w:r w:rsidRPr="00047DE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Thesis: </w:t>
      </w:r>
      <w:r w:rsidRPr="00047DE6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Money Is</w:t>
      </w:r>
      <w:r w:rsidRPr="00047DE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The</w:t>
      </w:r>
      <w:r w:rsidRPr="00047DE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Root</w:t>
      </w:r>
      <w:r w:rsidRPr="00047DE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Of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All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Evil</w:t>
      </w:r>
      <w:r w:rsidRPr="00047DE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–</w:t>
      </w:r>
      <w:r w:rsidRPr="00047DE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Or</w:t>
      </w:r>
      <w:r w:rsidRPr="00047DE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Is</w:t>
      </w:r>
      <w:r w:rsidRPr="00047DE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w w:val="110"/>
          <w:sz w:val="22"/>
          <w:szCs w:val="22"/>
        </w:rPr>
        <w:t>It?</w:t>
      </w:r>
    </w:p>
    <w:p w14:paraId="1FA1B0A5" w14:textId="77777777" w:rsidR="00767B8D" w:rsidRPr="00047DE6" w:rsidRDefault="00047DE6">
      <w:pPr>
        <w:spacing w:before="10" w:line="251" w:lineRule="auto"/>
        <w:ind w:left="2495" w:right="1114" w:firstLine="7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Description:</w:t>
      </w:r>
      <w:r w:rsidRPr="00047DE6">
        <w:rPr>
          <w:rFonts w:asciiTheme="minorHAnsi" w:eastAsia="Calibri" w:hAnsiTheme="minorHAnsi" w:cstheme="minorHAnsi"/>
          <w:spacing w:val="20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This </w:t>
      </w:r>
      <w:r w:rsidRPr="00047DE6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thesis</w:t>
      </w:r>
      <w:r w:rsidRPr="00047DE6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explo</w:t>
      </w:r>
      <w:r w:rsidRPr="00047DE6">
        <w:rPr>
          <w:rFonts w:asciiTheme="minorHAnsi" w:eastAsia="Calibri" w:hAnsiTheme="minorHAnsi" w:cstheme="minorHAnsi"/>
          <w:spacing w:val="-1"/>
          <w:w w:val="108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ed</w:t>
      </w:r>
      <w:r w:rsidRPr="00047DE6">
        <w:rPr>
          <w:rFonts w:asciiTheme="minorHAnsi" w:eastAsia="Calibri" w:hAnsiTheme="minorHAnsi" w:cstheme="minorHAnsi"/>
          <w:spacing w:val="14"/>
          <w:w w:val="10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the</w:t>
      </w:r>
      <w:r w:rsidRPr="00047DE6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idea</w:t>
      </w:r>
      <w:r w:rsidRPr="00047DE6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that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mon</w:t>
      </w:r>
      <w:r w:rsidRPr="00047DE6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047DE6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has</w:t>
      </w:r>
      <w:r w:rsidRPr="00047DE6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been</w:t>
      </w:r>
      <w:r w:rsidRPr="00047DE6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the</w:t>
      </w:r>
      <w:r w:rsidRPr="00047DE6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cause</w:t>
      </w:r>
      <w:r w:rsidRPr="00047DE6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5"/>
          <w:sz w:val="22"/>
          <w:szCs w:val="22"/>
        </w:rPr>
        <w:t xml:space="preserve">of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untold </w:t>
      </w:r>
      <w:r w:rsidRPr="00047DE6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anguish</w:t>
      </w:r>
      <w:r w:rsidRPr="00047DE6">
        <w:rPr>
          <w:rFonts w:asciiTheme="minorHAnsi" w:eastAsia="Calibri" w:hAnsiTheme="minorHAnsi" w:cstheme="minorHAnsi"/>
          <w:spacing w:val="7"/>
          <w:w w:val="1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and</w:t>
      </w:r>
      <w:r w:rsidRPr="00047DE6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>su</w:t>
      </w:r>
      <w:r w:rsidRPr="00047DE6">
        <w:rPr>
          <w:rFonts w:asciiTheme="minorHAnsi" w:eastAsia="Calibri" w:hAnsiTheme="minorHAnsi" w:cstheme="minorHAnsi"/>
          <w:spacing w:val="-3"/>
          <w:w w:val="110"/>
          <w:sz w:val="22"/>
          <w:szCs w:val="22"/>
        </w:rPr>
        <w:t>f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>fering</w:t>
      </w:r>
      <w:r w:rsidRPr="00047DE6">
        <w:rPr>
          <w:rFonts w:asciiTheme="minorHAnsi" w:eastAsia="Calibri" w:hAnsiTheme="minorHAnsi" w:cstheme="minorHAnsi"/>
          <w:spacing w:val="8"/>
          <w:w w:val="1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in</w:t>
      </w:r>
      <w:r w:rsidRPr="00047DE6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the</w:t>
      </w:r>
      <w:r w:rsidRPr="00047DE6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-8"/>
          <w:w w:val="120"/>
          <w:sz w:val="22"/>
          <w:szCs w:val="22"/>
        </w:rPr>
        <w:t>w</w:t>
      </w:r>
      <w:r w:rsidRPr="00047DE6">
        <w:rPr>
          <w:rFonts w:asciiTheme="minorHAnsi" w:eastAsia="Calibri" w:hAnsiTheme="minorHAnsi" w:cstheme="minorHAnsi"/>
          <w:w w:val="120"/>
          <w:sz w:val="22"/>
          <w:szCs w:val="22"/>
        </w:rPr>
        <w:t>orld.</w:t>
      </w:r>
      <w:r w:rsidRPr="00047DE6">
        <w:rPr>
          <w:rFonts w:asciiTheme="minorHAnsi" w:eastAsia="Calibri" w:hAnsiTheme="minorHAnsi" w:cstheme="minorHAnsi"/>
          <w:spacing w:val="-22"/>
          <w:w w:val="12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20"/>
          <w:sz w:val="22"/>
          <w:szCs w:val="22"/>
        </w:rPr>
        <w:t>I</w:t>
      </w:r>
      <w:r w:rsidRPr="00047DE6">
        <w:rPr>
          <w:rFonts w:asciiTheme="minorHAnsi" w:eastAsia="Calibri" w:hAnsiTheme="minorHAnsi" w:cstheme="minorHAnsi"/>
          <w:spacing w:val="10"/>
          <w:w w:val="12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found </w:t>
      </w:r>
      <w:r w:rsidRPr="00047DE6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that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it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has,</w:t>
      </w:r>
      <w:r w:rsidRPr="00047DE6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in</w:t>
      </w:r>
      <w:r w:rsidRPr="00047DE6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fact,</w:t>
      </w:r>
      <w:r w:rsidRPr="00047DE6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3"/>
          <w:sz w:val="22"/>
          <w:szCs w:val="22"/>
        </w:rPr>
        <w:t xml:space="preserve">not. </w:t>
      </w:r>
      <w:r w:rsidRPr="00047DE6">
        <w:rPr>
          <w:rFonts w:asciiTheme="minorHAnsi" w:eastAsia="Calibri" w:hAnsiTheme="minorHAnsi" w:cstheme="minorHAnsi"/>
          <w:w w:val="115"/>
          <w:sz w:val="22"/>
          <w:szCs w:val="22"/>
        </w:rPr>
        <w:t>Advisors:</w:t>
      </w:r>
      <w:r w:rsidRPr="00047DE6">
        <w:rPr>
          <w:rFonts w:asciiTheme="minorHAnsi" w:eastAsia="Calibri" w:hAnsiTheme="minorHAnsi" w:cstheme="minorHAnsi"/>
          <w:spacing w:val="18"/>
          <w:w w:val="115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P</w:t>
      </w:r>
      <w:r w:rsidRPr="00047DE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>of.  James</w:t>
      </w:r>
      <w:r w:rsidRPr="00047DE6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8"/>
          <w:sz w:val="22"/>
          <w:szCs w:val="22"/>
        </w:rPr>
        <w:t>Smith</w:t>
      </w:r>
      <w:r w:rsidRPr="00047DE6">
        <w:rPr>
          <w:rFonts w:asciiTheme="minorHAnsi" w:eastAsia="Calibri" w:hAnsiTheme="minorHAnsi" w:cstheme="minorHAnsi"/>
          <w:spacing w:val="7"/>
          <w:w w:val="11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&amp;</w:t>
      </w:r>
      <w:r w:rsidRPr="00047DE6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1"/>
          <w:sz w:val="22"/>
          <w:szCs w:val="22"/>
        </w:rPr>
        <w:t>Assoc.</w:t>
      </w:r>
      <w:r w:rsidRPr="00047DE6">
        <w:rPr>
          <w:rFonts w:asciiTheme="minorHAnsi" w:eastAsia="Calibri" w:hAnsiTheme="minorHAnsi" w:cstheme="minorHAnsi"/>
          <w:spacing w:val="19"/>
          <w:w w:val="11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P</w:t>
      </w:r>
      <w:r w:rsidRPr="00047DE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>of.  Jane</w:t>
      </w:r>
      <w:r w:rsidRPr="00047DE6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S</w:t>
      </w:r>
      <w:r w:rsidRPr="00047DE6">
        <w:rPr>
          <w:rFonts w:asciiTheme="minorHAnsi" w:eastAsia="Calibri" w:hAnsiTheme="minorHAnsi" w:cstheme="minorHAnsi"/>
          <w:w w:val="120"/>
          <w:sz w:val="22"/>
          <w:szCs w:val="22"/>
        </w:rPr>
        <w:t>mith</w:t>
      </w:r>
    </w:p>
    <w:p w14:paraId="19028009" w14:textId="77777777" w:rsidR="00767B8D" w:rsidRPr="00047DE6" w:rsidRDefault="00767B8D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  <w:sectPr w:rsidR="00767B8D" w:rsidRPr="00047DE6">
          <w:type w:val="continuous"/>
          <w:pgSz w:w="11920" w:h="16840"/>
          <w:pgMar w:top="500" w:right="1680" w:bottom="280" w:left="540" w:header="720" w:footer="720" w:gutter="0"/>
          <w:cols w:space="720"/>
        </w:sectPr>
      </w:pPr>
    </w:p>
    <w:p w14:paraId="0FF6A7CC" w14:textId="77777777" w:rsidR="00767B8D" w:rsidRPr="00047DE6" w:rsidRDefault="00767B8D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048FFE60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1E645F" w14:textId="77777777" w:rsidR="00767B8D" w:rsidRPr="00047DE6" w:rsidRDefault="00047DE6">
      <w:pPr>
        <w:ind w:left="740" w:right="-50"/>
        <w:rPr>
          <w:rFonts w:asciiTheme="minorHAns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w w:val="95"/>
          <w:sz w:val="22"/>
          <w:szCs w:val="22"/>
        </w:rPr>
        <w:t>Bachelor</w:t>
      </w:r>
      <w:r w:rsidRPr="00047DE6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of</w:t>
      </w:r>
    </w:p>
    <w:p w14:paraId="5FFD4C87" w14:textId="77777777" w:rsidR="00767B8D" w:rsidRPr="00047DE6" w:rsidRDefault="00047DE6">
      <w:pPr>
        <w:spacing w:before="22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br w:type="column"/>
      </w:r>
      <w:r w:rsidRPr="00047DE6">
        <w:rPr>
          <w:rFonts w:asciiTheme="minorHAnsi" w:hAnsiTheme="minorHAnsi" w:cstheme="minorHAnsi"/>
          <w:i/>
          <w:position w:val="3"/>
          <w:sz w:val="22"/>
          <w:szCs w:val="22"/>
        </w:rPr>
        <w:t>2007</w:t>
      </w:r>
      <w:r w:rsidRPr="00047DE6">
        <w:rPr>
          <w:rFonts w:asciiTheme="minorHAnsi" w:hAnsiTheme="minorHAnsi" w:cstheme="minorHAnsi"/>
          <w:position w:val="3"/>
          <w:sz w:val="22"/>
          <w:szCs w:val="22"/>
        </w:rPr>
        <w:t>-</w:t>
      </w:r>
      <w:r w:rsidRPr="00047DE6">
        <w:rPr>
          <w:rFonts w:asciiTheme="minorHAnsi" w:hAnsiTheme="minorHAnsi" w:cstheme="minorHAnsi"/>
          <w:i/>
          <w:position w:val="3"/>
          <w:sz w:val="22"/>
          <w:szCs w:val="22"/>
        </w:rPr>
        <w:t xml:space="preserve">2010            </w:t>
      </w:r>
      <w:r w:rsidRPr="00047DE6">
        <w:rPr>
          <w:rFonts w:asciiTheme="minorHAnsi" w:hAnsiTheme="minorHAnsi" w:cstheme="minorHAnsi"/>
          <w:i/>
          <w:spacing w:val="1"/>
          <w:position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The</w:t>
      </w:r>
      <w:r w:rsidRPr="00047DE6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Uni</w:t>
      </w:r>
      <w:r w:rsidRPr="00047DE6">
        <w:rPr>
          <w:rFonts w:asciiTheme="minorHAnsi" w:eastAsia="Calibri" w:hAnsiTheme="minorHAnsi" w:cstheme="minorHAnsi"/>
          <w:spacing w:val="-10"/>
          <w:w w:val="113"/>
          <w:sz w:val="22"/>
          <w:szCs w:val="22"/>
        </w:rPr>
        <w:t>v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ersity</w:t>
      </w:r>
      <w:r w:rsidRPr="00047DE6">
        <w:rPr>
          <w:rFonts w:asciiTheme="minorHAnsi" w:eastAsia="Calibri" w:hAnsiTheme="minorHAnsi" w:cstheme="minorHAnsi"/>
          <w:spacing w:val="8"/>
          <w:w w:val="11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of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1"/>
          <w:sz w:val="22"/>
          <w:szCs w:val="22"/>
        </w:rPr>
        <w:t>Califo</w:t>
      </w:r>
      <w:r w:rsidRPr="00047DE6">
        <w:rPr>
          <w:rFonts w:asciiTheme="minorHAnsi" w:eastAsia="Calibri" w:hAnsiTheme="minorHAnsi" w:cstheme="minorHAnsi"/>
          <w:spacing w:val="4"/>
          <w:w w:val="111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11"/>
          <w:sz w:val="22"/>
          <w:szCs w:val="22"/>
        </w:rPr>
        <w:t>nia,</w:t>
      </w:r>
      <w:r w:rsidRPr="00047DE6">
        <w:rPr>
          <w:rFonts w:asciiTheme="minorHAnsi" w:eastAsia="Calibri" w:hAnsiTheme="minorHAnsi" w:cstheme="minorHAnsi"/>
          <w:spacing w:val="16"/>
          <w:w w:val="11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6"/>
          <w:sz w:val="22"/>
          <w:szCs w:val="22"/>
        </w:rPr>
        <w:t>Berkel</w:t>
      </w:r>
      <w:r w:rsidRPr="00047DE6">
        <w:rPr>
          <w:rFonts w:asciiTheme="minorHAnsi" w:eastAsia="Calibri" w:hAnsiTheme="minorHAnsi" w:cstheme="minorHAnsi"/>
          <w:spacing w:val="-3"/>
          <w:w w:val="106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w w:val="121"/>
          <w:sz w:val="22"/>
          <w:szCs w:val="22"/>
        </w:rPr>
        <w:t>y</w:t>
      </w:r>
    </w:p>
    <w:p w14:paraId="136DC3D8" w14:textId="77777777" w:rsidR="00767B8D" w:rsidRPr="00047DE6" w:rsidRDefault="00767B8D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4FEDF0D" w14:textId="77777777" w:rsidR="00767B8D" w:rsidRPr="00047DE6" w:rsidRDefault="00047DE6">
      <w:pPr>
        <w:ind w:left="5"/>
        <w:rPr>
          <w:rFonts w:asciiTheme="minorHAnsi" w:eastAsia="Calibri" w:hAnsiTheme="minorHAnsi" w:cstheme="minorHAnsi"/>
          <w:sz w:val="22"/>
          <w:szCs w:val="22"/>
        </w:rPr>
        <w:sectPr w:rsidR="00767B8D" w:rsidRPr="00047DE6">
          <w:type w:val="continuous"/>
          <w:pgSz w:w="11920" w:h="16840"/>
          <w:pgMar w:top="500" w:right="1680" w:bottom="280" w:left="540" w:header="720" w:footer="720" w:gutter="0"/>
          <w:cols w:num="2" w:space="720" w:equalWidth="0">
            <w:col w:w="1629" w:space="867"/>
            <w:col w:w="7204"/>
          </w:cols>
        </w:sectPr>
      </w:pPr>
      <w:r w:rsidRPr="00047DE6">
        <w:rPr>
          <w:rFonts w:asciiTheme="minorHAnsi" w:eastAsia="Calibri" w:hAnsiTheme="minorHAnsi" w:cstheme="minorHAnsi"/>
          <w:w w:val="120"/>
          <w:sz w:val="22"/>
          <w:szCs w:val="22"/>
        </w:rPr>
        <w:t>G</w:t>
      </w:r>
      <w:r w:rsidRPr="00047DE6">
        <w:rPr>
          <w:rFonts w:asciiTheme="minorHAnsi" w:eastAsia="Calibri" w:hAnsiTheme="minorHAnsi" w:cstheme="minorHAnsi"/>
          <w:spacing w:val="-19"/>
          <w:w w:val="120"/>
          <w:sz w:val="22"/>
          <w:szCs w:val="22"/>
        </w:rPr>
        <w:t>P</w:t>
      </w:r>
      <w:r w:rsidRPr="00047DE6">
        <w:rPr>
          <w:rFonts w:asciiTheme="minorHAnsi" w:eastAsia="Calibri" w:hAnsiTheme="minorHAnsi" w:cstheme="minorHAnsi"/>
          <w:w w:val="120"/>
          <w:sz w:val="22"/>
          <w:szCs w:val="22"/>
        </w:rPr>
        <w:t>A:</w:t>
      </w:r>
      <w:r w:rsidRPr="00047DE6">
        <w:rPr>
          <w:rFonts w:asciiTheme="minorHAnsi" w:eastAsia="Calibri" w:hAnsiTheme="minorHAnsi" w:cstheme="minorHAnsi"/>
          <w:spacing w:val="3"/>
          <w:w w:val="12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7.5 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· 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w w:val="96"/>
          <w:sz w:val="22"/>
          <w:szCs w:val="22"/>
        </w:rPr>
        <w:t>Comme</w:t>
      </w:r>
      <w:r w:rsidRPr="00047DE6">
        <w:rPr>
          <w:rFonts w:asciiTheme="minorHAnsi" w:hAnsiTheme="minorHAnsi" w:cstheme="minorHAnsi"/>
          <w:spacing w:val="-3"/>
          <w:w w:val="96"/>
          <w:sz w:val="22"/>
          <w:szCs w:val="22"/>
        </w:rPr>
        <w:t>r</w:t>
      </w:r>
      <w:r w:rsidRPr="00047DE6">
        <w:rPr>
          <w:rFonts w:asciiTheme="minorHAnsi" w:hAnsiTheme="minorHAnsi" w:cstheme="minorHAnsi"/>
          <w:w w:val="96"/>
          <w:sz w:val="22"/>
          <w:szCs w:val="22"/>
        </w:rPr>
        <w:t>ce</w:t>
      </w:r>
      <w:r w:rsidRPr="00047DE6">
        <w:rPr>
          <w:rFonts w:asciiTheme="minorHAnsi" w:hAnsiTheme="minorHAnsi" w:cstheme="minorHAnsi"/>
          <w:spacing w:val="8"/>
          <w:w w:val="96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Specialization </w:t>
      </w:r>
      <w:r w:rsidRPr="00047DE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· 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chool: 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Business</w:t>
      </w:r>
      <w:r w:rsidRPr="00047DE6">
        <w:rPr>
          <w:rFonts w:asciiTheme="minorHAnsi" w:eastAsia="Calibri" w:hAnsiTheme="minorHAnsi" w:cstheme="minorHAnsi"/>
          <w:spacing w:val="8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and</w:t>
      </w:r>
      <w:r w:rsidRPr="00047DE6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Administration</w:t>
      </w:r>
    </w:p>
    <w:p w14:paraId="70BFEEA7" w14:textId="77777777" w:rsidR="00767B8D" w:rsidRPr="00047DE6" w:rsidRDefault="00047DE6">
      <w:pPr>
        <w:spacing w:before="1" w:line="220" w:lineRule="exact"/>
        <w:ind w:left="2496" w:right="1519" w:hanging="2229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t>Business</w:t>
      </w:r>
      <w:r w:rsidRPr="00047DE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Studies                </w:t>
      </w:r>
      <w:r w:rsidRPr="00047DE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Description:</w:t>
      </w:r>
      <w:r w:rsidRPr="00047DE6">
        <w:rPr>
          <w:rFonts w:asciiTheme="minorHAnsi" w:eastAsia="Calibri" w:hAnsiTheme="minorHAnsi" w:cstheme="minorHAnsi"/>
          <w:spacing w:val="20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This </w:t>
      </w:r>
      <w:r w:rsidRPr="00047DE6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deg</w:t>
      </w:r>
      <w:r w:rsidRPr="00047DE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>ee</w:t>
      </w:r>
      <w:r w:rsidRPr="00047DE6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focussed </w:t>
      </w:r>
      <w:r w:rsidRPr="00047DE6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he</w:t>
      </w:r>
      <w:r w:rsidRPr="00047DE6">
        <w:rPr>
          <w:rFonts w:asciiTheme="minorHAnsi" w:eastAsia="Calibri" w:hAnsiTheme="minorHAnsi" w:cstheme="minorHAnsi"/>
          <w:spacing w:val="-7"/>
          <w:w w:val="113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vily</w:t>
      </w:r>
      <w:r w:rsidRPr="00047DE6">
        <w:rPr>
          <w:rFonts w:asciiTheme="minorHAnsi" w:eastAsia="Calibri" w:hAnsiTheme="minorHAnsi" w:cstheme="minorHAnsi"/>
          <w:spacing w:val="7"/>
          <w:w w:val="11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on</w:t>
      </w:r>
      <w:r w:rsidRPr="00047DE6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important</w:t>
      </w:r>
      <w:r w:rsidRPr="00047DE6">
        <w:rPr>
          <w:rFonts w:asciiTheme="minorHAnsi" w:eastAsia="Calibri" w:hAnsiTheme="minorHAnsi" w:cstheme="minorHAnsi"/>
          <w:spacing w:val="1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things</w:t>
      </w:r>
      <w:r w:rsidRPr="00047DE6">
        <w:rPr>
          <w:rFonts w:asciiTheme="minorHAnsi" w:eastAsia="Calibri" w:hAnsiTheme="minorHAnsi" w:cstheme="minorHAnsi"/>
          <w:spacing w:val="17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such </w:t>
      </w:r>
      <w:r w:rsidRPr="00047DE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5"/>
          <w:sz w:val="22"/>
          <w:szCs w:val="22"/>
        </w:rPr>
        <w:t xml:space="preserve">as </w:t>
      </w:r>
      <w:r w:rsidRPr="00047DE6">
        <w:rPr>
          <w:rFonts w:asciiTheme="minorHAnsi" w:eastAsia="Calibri" w:hAnsiTheme="minorHAnsi" w:cstheme="minorHAnsi"/>
          <w:w w:val="106"/>
          <w:sz w:val="22"/>
          <w:szCs w:val="22"/>
        </w:rPr>
        <w:t>personnel</w:t>
      </w:r>
      <w:r w:rsidRPr="00047DE6">
        <w:rPr>
          <w:rFonts w:asciiTheme="minorHAnsi" w:eastAsia="Calibri" w:hAnsiTheme="minorHAnsi" w:cstheme="minorHAnsi"/>
          <w:spacing w:val="17"/>
          <w:w w:val="10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6"/>
          <w:sz w:val="22"/>
          <w:szCs w:val="22"/>
        </w:rPr>
        <w:t>management</w:t>
      </w:r>
      <w:r w:rsidRPr="00047DE6">
        <w:rPr>
          <w:rFonts w:asciiTheme="minorHAnsi" w:eastAsia="Calibri" w:hAnsiTheme="minorHAnsi" w:cstheme="minorHAnsi"/>
          <w:spacing w:val="10"/>
          <w:w w:val="10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and</w:t>
      </w:r>
      <w:r w:rsidRPr="00047DE6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mundane</w:t>
      </w:r>
      <w:r w:rsidRPr="00047DE6">
        <w:rPr>
          <w:rFonts w:asciiTheme="minorHAnsi" w:eastAsia="Calibri" w:hAnsiTheme="minorHAnsi" w:cstheme="minorHAnsi"/>
          <w:spacing w:val="8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pape</w:t>
      </w:r>
      <w:r w:rsidRPr="00047DE6">
        <w:rPr>
          <w:rFonts w:asciiTheme="minorHAnsi" w:eastAsia="Calibri" w:hAnsiTheme="minorHAnsi" w:cstheme="minorHAnsi"/>
          <w:spacing w:val="3"/>
          <w:w w:val="108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pacing w:val="-7"/>
          <w:w w:val="116"/>
          <w:sz w:val="22"/>
          <w:szCs w:val="22"/>
        </w:rPr>
        <w:t>w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>ork.</w:t>
      </w:r>
    </w:p>
    <w:p w14:paraId="0E338378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473D60" w14:textId="77777777" w:rsidR="00767B8D" w:rsidRPr="00047DE6" w:rsidRDefault="00767B8D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D0A8136" w14:textId="77777777" w:rsidR="00767B8D" w:rsidRPr="00047DE6" w:rsidRDefault="00047DE6">
      <w:pPr>
        <w:spacing w:line="260" w:lineRule="exact"/>
        <w:ind w:left="2065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spacing w:val="16"/>
          <w:w w:val="94"/>
          <w:sz w:val="22"/>
          <w:szCs w:val="22"/>
        </w:rPr>
        <w:t>p</w:t>
      </w:r>
      <w:r w:rsidRPr="00047DE6">
        <w:rPr>
          <w:rFonts w:asciiTheme="minorHAnsi" w:eastAsia="Calibri" w:hAnsiTheme="minorHAnsi" w:cstheme="minorHAnsi"/>
          <w:spacing w:val="16"/>
          <w:w w:val="115"/>
          <w:sz w:val="22"/>
          <w:szCs w:val="22"/>
        </w:rPr>
        <w:t>u</w:t>
      </w:r>
      <w:r w:rsidRPr="00047DE6">
        <w:rPr>
          <w:rFonts w:asciiTheme="minorHAnsi" w:eastAsia="Calibri" w:hAnsiTheme="minorHAnsi" w:cstheme="minorHAnsi"/>
          <w:spacing w:val="16"/>
          <w:w w:val="94"/>
          <w:sz w:val="22"/>
          <w:szCs w:val="22"/>
        </w:rPr>
        <w:t>b</w:t>
      </w:r>
      <w:r w:rsidRPr="00047DE6">
        <w:rPr>
          <w:rFonts w:asciiTheme="minorHAnsi" w:eastAsia="Calibri" w:hAnsiTheme="minorHAnsi" w:cstheme="minorHAnsi"/>
          <w:spacing w:val="16"/>
          <w:w w:val="216"/>
          <w:sz w:val="22"/>
          <w:szCs w:val="22"/>
        </w:rPr>
        <w:t>l</w:t>
      </w:r>
      <w:r w:rsidRPr="00047DE6">
        <w:rPr>
          <w:rFonts w:asciiTheme="minorHAnsi" w:eastAsia="Calibri" w:hAnsiTheme="minorHAnsi" w:cstheme="minorHAnsi"/>
          <w:spacing w:val="16"/>
          <w:w w:val="144"/>
          <w:sz w:val="22"/>
          <w:szCs w:val="22"/>
        </w:rPr>
        <w:t>i</w:t>
      </w:r>
      <w:r w:rsidRPr="00047DE6">
        <w:rPr>
          <w:rFonts w:asciiTheme="minorHAnsi" w:eastAsia="Calibri" w:hAnsiTheme="minorHAnsi" w:cstheme="minorHAnsi"/>
          <w:spacing w:val="16"/>
          <w:w w:val="130"/>
          <w:sz w:val="22"/>
          <w:szCs w:val="22"/>
        </w:rPr>
        <w:t>c</w:t>
      </w:r>
      <w:r w:rsidRPr="00047DE6">
        <w:rPr>
          <w:rFonts w:asciiTheme="minorHAnsi" w:eastAsia="Calibri" w:hAnsiTheme="minorHAnsi" w:cstheme="minorHAnsi"/>
          <w:spacing w:val="8"/>
          <w:w w:val="126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spacing w:val="16"/>
          <w:w w:val="148"/>
          <w:sz w:val="22"/>
          <w:szCs w:val="22"/>
        </w:rPr>
        <w:t>t</w:t>
      </w:r>
      <w:r w:rsidRPr="00047DE6">
        <w:rPr>
          <w:rFonts w:asciiTheme="minorHAnsi" w:eastAsia="Calibri" w:hAnsiTheme="minorHAnsi" w:cstheme="minorHAnsi"/>
          <w:spacing w:val="16"/>
          <w:w w:val="144"/>
          <w:sz w:val="22"/>
          <w:szCs w:val="22"/>
        </w:rPr>
        <w:t>i</w:t>
      </w:r>
      <w:r w:rsidRPr="00047DE6">
        <w:rPr>
          <w:rFonts w:asciiTheme="minorHAnsi" w:eastAsia="Calibri" w:hAnsiTheme="minorHAnsi" w:cstheme="minorHAnsi"/>
          <w:spacing w:val="16"/>
          <w:w w:val="114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spacing w:val="16"/>
          <w:w w:val="125"/>
          <w:sz w:val="22"/>
          <w:szCs w:val="22"/>
        </w:rPr>
        <w:t>n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s</w:t>
      </w:r>
    </w:p>
    <w:p w14:paraId="470BDFB1" w14:textId="77777777" w:rsidR="00767B8D" w:rsidRPr="00047DE6" w:rsidRDefault="00767B8D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767B8D" w:rsidRPr="00047DE6">
          <w:type w:val="continuous"/>
          <w:pgSz w:w="11920" w:h="16840"/>
          <w:pgMar w:top="500" w:right="1680" w:bottom="280" w:left="540" w:header="720" w:footer="720" w:gutter="0"/>
          <w:cols w:space="720"/>
        </w:sectPr>
      </w:pPr>
    </w:p>
    <w:p w14:paraId="2D915282" w14:textId="77777777" w:rsidR="00767B8D" w:rsidRPr="00047DE6" w:rsidRDefault="00767B8D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3B170A76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F92469" w14:textId="77777777" w:rsidR="00767B8D" w:rsidRPr="00047DE6" w:rsidRDefault="00047DE6">
      <w:pPr>
        <w:ind w:left="112" w:right="-50"/>
        <w:rPr>
          <w:rFonts w:asciiTheme="minorHAns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t>Full</w:t>
      </w:r>
      <w:r w:rsidRPr="00047DE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Journal</w:t>
      </w:r>
      <w:r w:rsidRPr="00047DE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Name</w:t>
      </w:r>
    </w:p>
    <w:p w14:paraId="59F6BE4A" w14:textId="77777777" w:rsidR="00767B8D" w:rsidRPr="00047DE6" w:rsidRDefault="00047DE6">
      <w:pPr>
        <w:spacing w:before="14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br w:type="column"/>
      </w:r>
      <w:r w:rsidRPr="00047DE6">
        <w:rPr>
          <w:rFonts w:asciiTheme="minorHAnsi" w:hAnsiTheme="minorHAnsi" w:cstheme="minorHAnsi"/>
          <w:position w:val="1"/>
          <w:sz w:val="22"/>
          <w:szCs w:val="22"/>
        </w:rPr>
        <w:lastRenderedPageBreak/>
        <w:t>January</w:t>
      </w:r>
      <w:r w:rsidRPr="00047DE6">
        <w:rPr>
          <w:rFonts w:asciiTheme="minorHAnsi" w:hAnsiTheme="minorHAnsi" w:cstheme="minorHAnsi"/>
          <w:spacing w:val="24"/>
          <w:position w:val="1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i/>
          <w:position w:val="1"/>
          <w:sz w:val="22"/>
          <w:szCs w:val="22"/>
        </w:rPr>
        <w:t xml:space="preserve">2013       </w:t>
      </w:r>
      <w:r w:rsidRPr="00047DE6">
        <w:rPr>
          <w:rFonts w:asciiTheme="minorHAnsi" w:hAnsiTheme="minorHAnsi" w:cstheme="minorHAnsi"/>
          <w:i/>
          <w:spacing w:val="19"/>
          <w:position w:val="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Publication</w:t>
      </w:r>
      <w:r w:rsidRPr="00047DE6">
        <w:rPr>
          <w:rFonts w:asciiTheme="minorHAnsi" w:eastAsia="Calibri" w:hAnsiTheme="minorHAnsi" w:cstheme="minorHAnsi"/>
          <w:spacing w:val="9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-12"/>
          <w:w w:val="124"/>
          <w:sz w:val="22"/>
          <w:szCs w:val="22"/>
        </w:rPr>
        <w:t>T</w:t>
      </w:r>
      <w:r w:rsidRPr="00047DE6">
        <w:rPr>
          <w:rFonts w:asciiTheme="minorHAnsi" w:eastAsia="Calibri" w:hAnsiTheme="minorHAnsi" w:cstheme="minorHAnsi"/>
          <w:w w:val="106"/>
          <w:sz w:val="22"/>
          <w:szCs w:val="22"/>
        </w:rPr>
        <w:t>itle</w:t>
      </w:r>
    </w:p>
    <w:p w14:paraId="69EEF752" w14:textId="77777777" w:rsidR="00767B8D" w:rsidRPr="00047DE6" w:rsidRDefault="00767B8D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F92E7D9" w14:textId="77777777" w:rsidR="00767B8D" w:rsidRPr="00047DE6" w:rsidRDefault="00047DE6">
      <w:pPr>
        <w:spacing w:line="251" w:lineRule="auto"/>
        <w:ind w:right="893"/>
        <w:rPr>
          <w:rFonts w:asciiTheme="minorHAnsi" w:eastAsia="Calibri" w:hAnsiTheme="minorHAnsi" w:cstheme="minorHAnsi"/>
          <w:sz w:val="22"/>
          <w:szCs w:val="22"/>
        </w:rPr>
        <w:sectPr w:rsidR="00767B8D" w:rsidRPr="00047DE6">
          <w:type w:val="continuous"/>
          <w:pgSz w:w="11920" w:h="16840"/>
          <w:pgMar w:top="500" w:right="1680" w:bottom="280" w:left="540" w:header="720" w:footer="720" w:gutter="0"/>
          <w:cols w:num="2" w:space="720" w:equalWidth="0">
            <w:col w:w="1629" w:space="872"/>
            <w:col w:w="7199"/>
          </w:cols>
        </w:sectPr>
      </w:pP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Lo</w:t>
      </w:r>
      <w:r w:rsidRPr="00047DE6">
        <w:rPr>
          <w:rFonts w:asciiTheme="minorHAnsi" w:eastAsia="Calibri" w:hAnsiTheme="minorHAnsi" w:cstheme="minorHAnsi"/>
          <w:spacing w:val="-1"/>
          <w:w w:val="112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em</w:t>
      </w:r>
      <w:r w:rsidRPr="00047DE6">
        <w:rPr>
          <w:rFonts w:asciiTheme="minorHAnsi" w:eastAsia="Calibri" w:hAnsiTheme="minorHAnsi" w:cstheme="minorHAnsi"/>
          <w:spacing w:val="5"/>
          <w:w w:val="1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ipsum</w:t>
      </w:r>
      <w:r w:rsidRPr="00047DE6">
        <w:rPr>
          <w:rFonts w:asciiTheme="minorHAnsi" w:eastAsia="Calibri" w:hAnsiTheme="minorHAnsi" w:cstheme="minorHAnsi"/>
          <w:spacing w:val="12"/>
          <w:w w:val="1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dolor </w:t>
      </w:r>
      <w:r w:rsidRPr="00047DE6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sit</w:t>
      </w:r>
      <w:r w:rsidRPr="00047DE6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amet,</w:t>
      </w:r>
      <w:r w:rsidRPr="00047DE6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consectetur </w:t>
      </w:r>
      <w:r w:rsidRPr="00047DE6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adipiscing</w:t>
      </w:r>
      <w:r w:rsidRPr="00047DE6">
        <w:rPr>
          <w:rFonts w:asciiTheme="minorHAnsi" w:eastAsia="Calibri" w:hAnsiTheme="minorHAnsi" w:cstheme="minorHAnsi"/>
          <w:spacing w:val="7"/>
          <w:w w:val="11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elit.</w:t>
      </w:r>
      <w:r w:rsidRPr="00047DE6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Ut</w:t>
      </w:r>
      <w:r w:rsidRPr="00047DE6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nisl </w:t>
      </w:r>
      <w:r w:rsidRPr="00047DE6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tellus, </w:t>
      </w:r>
      <w:r w:rsidRPr="00047DE6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7"/>
          <w:sz w:val="22"/>
          <w:szCs w:val="22"/>
        </w:rPr>
        <w:t xml:space="preserve">sodales </w:t>
      </w:r>
      <w:r w:rsidRPr="00047DE6">
        <w:rPr>
          <w:rFonts w:asciiTheme="minorHAnsi" w:eastAsia="Calibri" w:hAnsiTheme="minorHAnsi" w:cstheme="minorHAnsi"/>
          <w:sz w:val="22"/>
          <w:szCs w:val="22"/>
        </w:rPr>
        <w:t>non</w:t>
      </w:r>
      <w:r w:rsidRPr="00047DE6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4"/>
          <w:sz w:val="22"/>
          <w:szCs w:val="22"/>
        </w:rPr>
        <w:t>pulvinar</w:t>
      </w:r>
      <w:r w:rsidRPr="00047DE6">
        <w:rPr>
          <w:rFonts w:asciiTheme="minorHAnsi" w:eastAsia="Calibri" w:hAnsiTheme="minorHAnsi" w:cstheme="minorHAnsi"/>
          <w:spacing w:val="5"/>
          <w:w w:val="11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in,</w:t>
      </w:r>
      <w:r w:rsidRPr="00047DE6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adipiscing</w:t>
      </w:r>
      <w:r w:rsidRPr="00047DE6">
        <w:rPr>
          <w:rFonts w:asciiTheme="minorHAnsi" w:eastAsia="Calibri" w:hAnsiTheme="minorHAnsi" w:cstheme="minorHAnsi"/>
          <w:spacing w:val="6"/>
          <w:w w:val="1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sit</w:t>
      </w:r>
      <w:r w:rsidRPr="00047DE6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amet</w:t>
      </w:r>
      <w:r w:rsidRPr="00047DE6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purus. </w:t>
      </w:r>
      <w:r w:rsidRPr="00047DE6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Suspendisse</w:t>
      </w:r>
      <w:r w:rsidRPr="00047DE6">
        <w:rPr>
          <w:rFonts w:asciiTheme="minorHAnsi" w:eastAsia="Calibri" w:hAnsiTheme="minorHAnsi" w:cstheme="minorHAnsi"/>
          <w:spacing w:val="8"/>
          <w:w w:val="10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sed</w:t>
      </w:r>
      <w:r w:rsidRPr="00047DE6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facilisis</w:t>
      </w:r>
      <w:r w:rsidRPr="00047DE6">
        <w:rPr>
          <w:rFonts w:asciiTheme="minorHAnsi" w:eastAsia="Calibri" w:hAnsiTheme="minorHAnsi" w:cstheme="minorHAnsi"/>
          <w:spacing w:val="6"/>
          <w:w w:val="1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diam. </w:t>
      </w:r>
      <w:r w:rsidRPr="00047DE6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5"/>
          <w:w w:val="113"/>
          <w:sz w:val="22"/>
          <w:szCs w:val="22"/>
        </w:rPr>
        <w:t>S</w:t>
      </w:r>
      <w:r w:rsidRPr="00047DE6">
        <w:rPr>
          <w:rFonts w:asciiTheme="minorHAnsi" w:eastAsia="Calibri" w:hAnsiTheme="minorHAnsi" w:cstheme="minorHAnsi"/>
          <w:w w:val="105"/>
          <w:sz w:val="22"/>
          <w:szCs w:val="22"/>
        </w:rPr>
        <w:t xml:space="preserve">ed </w:t>
      </w:r>
      <w:r w:rsidRPr="00047DE6">
        <w:rPr>
          <w:rFonts w:asciiTheme="minorHAnsi" w:eastAsia="Calibri" w:hAnsiTheme="minorHAnsi" w:cstheme="minorHAnsi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>na</w:t>
      </w:r>
      <w:r w:rsidRPr="00047DE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sem</w:t>
      </w:r>
      <w:r w:rsidRPr="00047DE6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nec</w:t>
      </w:r>
      <w:r w:rsidRPr="00047DE6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justo</w:t>
      </w:r>
      <w:r w:rsidRPr="00047DE6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adipiscing</w:t>
      </w:r>
      <w:r w:rsidRPr="00047DE6">
        <w:rPr>
          <w:rFonts w:asciiTheme="minorHAnsi" w:eastAsia="Calibri" w:hAnsiTheme="minorHAnsi" w:cstheme="minorHAnsi"/>
          <w:spacing w:val="7"/>
          <w:w w:val="11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nec</w:t>
      </w:r>
      <w:r w:rsidRPr="00047DE6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-8"/>
          <w:sz w:val="22"/>
          <w:szCs w:val="22"/>
        </w:rPr>
        <w:t>v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enenatis </w:t>
      </w:r>
      <w:r w:rsidRPr="00047DE6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lectus</w:t>
      </w:r>
      <w:r w:rsidRPr="00047DE6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commodo.</w:t>
      </w:r>
      <w:r w:rsidRPr="00047DE6">
        <w:rPr>
          <w:rFonts w:asciiTheme="minorHAnsi" w:eastAsia="Calibri" w:hAnsiTheme="minorHAnsi" w:cstheme="minorHAnsi"/>
          <w:spacing w:val="13"/>
          <w:w w:val="10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Mauris</w:t>
      </w:r>
      <w:r w:rsidRPr="00047DE6">
        <w:rPr>
          <w:rFonts w:asciiTheme="minorHAnsi" w:eastAsia="Calibri" w:hAnsiTheme="minorHAnsi" w:cstheme="minorHAnsi"/>
          <w:spacing w:val="24"/>
          <w:w w:val="10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 xml:space="preserve">non </w:t>
      </w:r>
      <w:r w:rsidRPr="00047DE6">
        <w:rPr>
          <w:rFonts w:asciiTheme="minorHAnsi" w:eastAsia="Calibri" w:hAnsiTheme="minorHAnsi" w:cstheme="minorHAnsi"/>
          <w:sz w:val="22"/>
          <w:szCs w:val="22"/>
        </w:rPr>
        <w:t>neque</w:t>
      </w:r>
      <w:r w:rsidRPr="00047DE6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4"/>
          <w:sz w:val="22"/>
          <w:szCs w:val="22"/>
        </w:rPr>
        <w:t>ligula.</w:t>
      </w:r>
      <w:r w:rsidRPr="00047DE6">
        <w:rPr>
          <w:rFonts w:asciiTheme="minorHAnsi" w:eastAsia="Calibri" w:hAnsiTheme="minorHAnsi" w:cstheme="minorHAnsi"/>
          <w:spacing w:val="18"/>
          <w:w w:val="11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Pellentesque </w:t>
      </w:r>
      <w:r w:rsidRPr="00047DE6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sed</w:t>
      </w:r>
      <w:r w:rsidRPr="00047DE6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quam </w:t>
      </w:r>
      <w:r w:rsidRPr="00047DE6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eu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felis</w:t>
      </w:r>
      <w:r w:rsidRPr="00047DE6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iaculis</w:t>
      </w:r>
      <w:r w:rsidRPr="00047DE6">
        <w:rPr>
          <w:rFonts w:asciiTheme="minorHAnsi" w:eastAsia="Calibri" w:hAnsiTheme="minorHAnsi" w:cstheme="minorHAnsi"/>
          <w:spacing w:val="7"/>
          <w:w w:val="11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iaculis</w:t>
      </w:r>
      <w:r w:rsidRPr="00047DE6">
        <w:rPr>
          <w:rFonts w:asciiTheme="minorHAnsi" w:eastAsia="Calibri" w:hAnsiTheme="minorHAnsi" w:cstheme="minorHAnsi"/>
          <w:spacing w:val="7"/>
          <w:w w:val="11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ac</w:t>
      </w:r>
      <w:r w:rsidRPr="00047DE6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3"/>
          <w:sz w:val="22"/>
          <w:szCs w:val="22"/>
        </w:rPr>
        <w:t xml:space="preserve">leo. 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Suspendisse</w:t>
      </w:r>
      <w:r w:rsidRPr="00047DE6">
        <w:rPr>
          <w:rFonts w:asciiTheme="minorHAnsi" w:eastAsia="Calibri" w:hAnsiTheme="minorHAnsi" w:cstheme="minorHAnsi"/>
          <w:spacing w:val="8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neque</w:t>
      </w:r>
      <w:r w:rsidRPr="00047DE6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neque,</w:t>
      </w:r>
      <w:r w:rsidRPr="00047DE6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placerat </w:t>
      </w:r>
      <w:r w:rsidRPr="00047DE6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id</w:t>
      </w:r>
      <w:r w:rsidRPr="00047DE6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adipiscing</w:t>
      </w:r>
      <w:r w:rsidRPr="00047DE6">
        <w:rPr>
          <w:rFonts w:asciiTheme="minorHAnsi" w:eastAsia="Calibri" w:hAnsiTheme="minorHAnsi" w:cstheme="minorHAnsi"/>
          <w:spacing w:val="7"/>
          <w:w w:val="11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et,</w:t>
      </w:r>
      <w:r w:rsidRPr="00047DE6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6"/>
          <w:sz w:val="22"/>
          <w:szCs w:val="22"/>
        </w:rPr>
        <w:t>elementum</w:t>
      </w:r>
      <w:r w:rsidRPr="00047DE6">
        <w:rPr>
          <w:rFonts w:asciiTheme="minorHAnsi" w:eastAsia="Calibri" w:hAnsiTheme="minorHAnsi" w:cstheme="minorHAnsi"/>
          <w:spacing w:val="10"/>
          <w:w w:val="10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eu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4"/>
          <w:sz w:val="22"/>
          <w:szCs w:val="22"/>
        </w:rPr>
        <w:t>sem.</w:t>
      </w:r>
    </w:p>
    <w:p w14:paraId="11D52842" w14:textId="77777777" w:rsidR="00767B8D" w:rsidRPr="00047DE6" w:rsidRDefault="00047DE6">
      <w:pPr>
        <w:spacing w:before="58" w:line="200" w:lineRule="exact"/>
        <w:ind w:left="2495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lastRenderedPageBreak/>
        <w:t>A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>uthors:</w:t>
      </w:r>
      <w:r w:rsidRPr="00047DE6">
        <w:rPr>
          <w:rFonts w:asciiTheme="minorHAnsi" w:eastAsia="Calibri" w:hAnsiTheme="minorHAnsi" w:cstheme="minorHAnsi"/>
          <w:spacing w:val="24"/>
          <w:w w:val="1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John</w:t>
      </w:r>
      <w:r w:rsidRPr="00047DE6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6"/>
          <w:sz w:val="22"/>
          <w:szCs w:val="22"/>
        </w:rPr>
        <w:t xml:space="preserve">Smith, </w:t>
      </w:r>
      <w:r w:rsidRPr="00047DE6">
        <w:rPr>
          <w:rFonts w:asciiTheme="minorHAnsi" w:eastAsia="Calibri" w:hAnsiTheme="minorHAnsi" w:cstheme="minorHAnsi"/>
          <w:spacing w:val="14"/>
          <w:w w:val="11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James</w:t>
      </w:r>
      <w:r w:rsidRPr="00047DE6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S</w:t>
      </w:r>
      <w:r w:rsidRPr="00047DE6">
        <w:rPr>
          <w:rFonts w:asciiTheme="minorHAnsi" w:eastAsia="Calibri" w:hAnsiTheme="minorHAnsi" w:cstheme="minorHAnsi"/>
          <w:w w:val="120"/>
          <w:sz w:val="22"/>
          <w:szCs w:val="22"/>
        </w:rPr>
        <w:t>mith</w:t>
      </w:r>
    </w:p>
    <w:p w14:paraId="397616D6" w14:textId="77777777" w:rsidR="00767B8D" w:rsidRPr="00047DE6" w:rsidRDefault="00767B8D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  <w:sectPr w:rsidR="00767B8D" w:rsidRPr="00047DE6">
          <w:pgSz w:w="11920" w:h="16840"/>
          <w:pgMar w:top="600" w:right="1680" w:bottom="0" w:left="540" w:header="720" w:footer="720" w:gutter="0"/>
          <w:cols w:space="720"/>
        </w:sectPr>
      </w:pPr>
    </w:p>
    <w:p w14:paraId="0256E5B0" w14:textId="77777777" w:rsidR="00767B8D" w:rsidRPr="00047DE6" w:rsidRDefault="00767B8D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5AB65186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62718D" w14:textId="77777777" w:rsidR="00767B8D" w:rsidRPr="00047DE6" w:rsidRDefault="00047DE6">
      <w:pPr>
        <w:jc w:val="right"/>
        <w:rPr>
          <w:rFonts w:asciiTheme="minorHAns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t>Full</w:t>
      </w:r>
      <w:r w:rsidRPr="00047DE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>Journal</w:t>
      </w:r>
      <w:r w:rsidRPr="00047DE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w w:val="99"/>
          <w:sz w:val="22"/>
          <w:szCs w:val="22"/>
        </w:rPr>
        <w:t>Name</w:t>
      </w:r>
    </w:p>
    <w:p w14:paraId="1EAAFFF9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2AAD74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4D053E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CF0E04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5977E9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59F1EC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A2C121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D7D307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C76451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608126" w14:textId="77777777" w:rsidR="00767B8D" w:rsidRPr="00047DE6" w:rsidRDefault="00767B8D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79473CE2" w14:textId="77777777" w:rsidR="00767B8D" w:rsidRPr="00047DE6" w:rsidRDefault="00047DE6">
      <w:pPr>
        <w:jc w:val="right"/>
        <w:rPr>
          <w:rFonts w:asciiTheme="minorHAns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w w:val="95"/>
          <w:sz w:val="22"/>
          <w:szCs w:val="22"/>
        </w:rPr>
        <w:t>Basic</w:t>
      </w:r>
    </w:p>
    <w:p w14:paraId="3CF79F24" w14:textId="77777777" w:rsidR="00767B8D" w:rsidRPr="00047DE6" w:rsidRDefault="00047DE6">
      <w:pPr>
        <w:spacing w:before="14"/>
        <w:ind w:left="431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br w:type="column"/>
      </w:r>
      <w:r w:rsidRPr="00047DE6">
        <w:rPr>
          <w:rFonts w:asciiTheme="minorHAnsi" w:hAnsiTheme="minorHAnsi" w:cstheme="minorHAnsi"/>
          <w:position w:val="1"/>
          <w:sz w:val="22"/>
          <w:szCs w:val="22"/>
        </w:rPr>
        <w:t>Sept.</w:t>
      </w:r>
      <w:r w:rsidRPr="00047DE6">
        <w:rPr>
          <w:rFonts w:asciiTheme="minorHAnsi" w:hAnsiTheme="minorHAnsi" w:cstheme="minorHAnsi"/>
          <w:spacing w:val="15"/>
          <w:position w:val="1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i/>
          <w:position w:val="1"/>
          <w:sz w:val="22"/>
          <w:szCs w:val="22"/>
        </w:rPr>
        <w:t xml:space="preserve">2012           </w:t>
      </w:r>
      <w:r w:rsidRPr="00047DE6">
        <w:rPr>
          <w:rFonts w:asciiTheme="minorHAnsi" w:hAnsiTheme="minorHAnsi" w:cstheme="minorHAnsi"/>
          <w:i/>
          <w:spacing w:val="49"/>
          <w:position w:val="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Publication</w:t>
      </w:r>
      <w:r w:rsidRPr="00047DE6">
        <w:rPr>
          <w:rFonts w:asciiTheme="minorHAnsi" w:eastAsia="Calibri" w:hAnsiTheme="minorHAnsi" w:cstheme="minorHAnsi"/>
          <w:spacing w:val="9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-12"/>
          <w:w w:val="124"/>
          <w:sz w:val="22"/>
          <w:szCs w:val="22"/>
        </w:rPr>
        <w:t>T</w:t>
      </w:r>
      <w:r w:rsidRPr="00047DE6">
        <w:rPr>
          <w:rFonts w:asciiTheme="minorHAnsi" w:eastAsia="Calibri" w:hAnsiTheme="minorHAnsi" w:cstheme="minorHAnsi"/>
          <w:w w:val="106"/>
          <w:sz w:val="22"/>
          <w:szCs w:val="22"/>
        </w:rPr>
        <w:t>itle</w:t>
      </w:r>
    </w:p>
    <w:p w14:paraId="02A0F76E" w14:textId="77777777" w:rsidR="00767B8D" w:rsidRPr="00047DE6" w:rsidRDefault="00767B8D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440F825" w14:textId="77777777" w:rsidR="00767B8D" w:rsidRPr="00047DE6" w:rsidRDefault="00047DE6">
      <w:pPr>
        <w:spacing w:line="251" w:lineRule="auto"/>
        <w:ind w:left="429" w:right="893" w:firstLine="7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Lo</w:t>
      </w:r>
      <w:r w:rsidRPr="00047DE6">
        <w:rPr>
          <w:rFonts w:asciiTheme="minorHAnsi" w:eastAsia="Calibri" w:hAnsiTheme="minorHAnsi" w:cstheme="minorHAnsi"/>
          <w:spacing w:val="-1"/>
          <w:w w:val="112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em</w:t>
      </w:r>
      <w:r w:rsidRPr="00047DE6">
        <w:rPr>
          <w:rFonts w:asciiTheme="minorHAnsi" w:eastAsia="Calibri" w:hAnsiTheme="minorHAnsi" w:cstheme="minorHAnsi"/>
          <w:spacing w:val="5"/>
          <w:w w:val="1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ipsum</w:t>
      </w:r>
      <w:r w:rsidRPr="00047DE6">
        <w:rPr>
          <w:rFonts w:asciiTheme="minorHAnsi" w:eastAsia="Calibri" w:hAnsiTheme="minorHAnsi" w:cstheme="minorHAnsi"/>
          <w:spacing w:val="12"/>
          <w:w w:val="1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dolor </w:t>
      </w:r>
      <w:r w:rsidRPr="00047DE6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sit</w:t>
      </w:r>
      <w:r w:rsidRPr="00047DE6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amet,</w:t>
      </w:r>
      <w:r w:rsidRPr="00047DE6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consectetur </w:t>
      </w:r>
      <w:r w:rsidRPr="00047DE6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adipiscing</w:t>
      </w:r>
      <w:r w:rsidRPr="00047DE6">
        <w:rPr>
          <w:rFonts w:asciiTheme="minorHAnsi" w:eastAsia="Calibri" w:hAnsiTheme="minorHAnsi" w:cstheme="minorHAnsi"/>
          <w:spacing w:val="7"/>
          <w:w w:val="11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elit.</w:t>
      </w:r>
      <w:r w:rsidRPr="00047DE6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Ut</w:t>
      </w:r>
      <w:r w:rsidRPr="00047DE6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nisl </w:t>
      </w:r>
      <w:r w:rsidRPr="00047DE6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tellus, </w:t>
      </w:r>
      <w:r w:rsidRPr="00047DE6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7"/>
          <w:sz w:val="22"/>
          <w:szCs w:val="22"/>
        </w:rPr>
        <w:t xml:space="preserve">sodales </w:t>
      </w:r>
      <w:r w:rsidRPr="00047DE6">
        <w:rPr>
          <w:rFonts w:asciiTheme="minorHAnsi" w:eastAsia="Calibri" w:hAnsiTheme="minorHAnsi" w:cstheme="minorHAnsi"/>
          <w:sz w:val="22"/>
          <w:szCs w:val="22"/>
        </w:rPr>
        <w:t>non</w:t>
      </w:r>
      <w:r w:rsidRPr="00047DE6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4"/>
          <w:sz w:val="22"/>
          <w:szCs w:val="22"/>
        </w:rPr>
        <w:t>pulvinar</w:t>
      </w:r>
      <w:r w:rsidRPr="00047DE6">
        <w:rPr>
          <w:rFonts w:asciiTheme="minorHAnsi" w:eastAsia="Calibri" w:hAnsiTheme="minorHAnsi" w:cstheme="minorHAnsi"/>
          <w:spacing w:val="5"/>
          <w:w w:val="11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in,</w:t>
      </w:r>
      <w:r w:rsidRPr="00047DE6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adipiscing</w:t>
      </w:r>
      <w:r w:rsidRPr="00047DE6">
        <w:rPr>
          <w:rFonts w:asciiTheme="minorHAnsi" w:eastAsia="Calibri" w:hAnsiTheme="minorHAnsi" w:cstheme="minorHAnsi"/>
          <w:spacing w:val="6"/>
          <w:w w:val="1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sit</w:t>
      </w:r>
      <w:r w:rsidRPr="00047DE6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amet</w:t>
      </w:r>
      <w:r w:rsidRPr="00047DE6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purus. </w:t>
      </w:r>
      <w:r w:rsidRPr="00047DE6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Suspendisse</w:t>
      </w:r>
      <w:r w:rsidRPr="00047DE6">
        <w:rPr>
          <w:rFonts w:asciiTheme="minorHAnsi" w:eastAsia="Calibri" w:hAnsiTheme="minorHAnsi" w:cstheme="minorHAnsi"/>
          <w:spacing w:val="8"/>
          <w:w w:val="10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sed</w:t>
      </w:r>
      <w:r w:rsidRPr="00047DE6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facilisis</w:t>
      </w:r>
      <w:r w:rsidRPr="00047DE6">
        <w:rPr>
          <w:rFonts w:asciiTheme="minorHAnsi" w:eastAsia="Calibri" w:hAnsiTheme="minorHAnsi" w:cstheme="minorHAnsi"/>
          <w:spacing w:val="6"/>
          <w:w w:val="1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diam. </w:t>
      </w:r>
      <w:r w:rsidRPr="00047DE6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5"/>
          <w:w w:val="113"/>
          <w:sz w:val="22"/>
          <w:szCs w:val="22"/>
        </w:rPr>
        <w:t>S</w:t>
      </w:r>
      <w:r w:rsidRPr="00047DE6">
        <w:rPr>
          <w:rFonts w:asciiTheme="minorHAnsi" w:eastAsia="Calibri" w:hAnsiTheme="minorHAnsi" w:cstheme="minorHAnsi"/>
          <w:w w:val="105"/>
          <w:sz w:val="22"/>
          <w:szCs w:val="22"/>
        </w:rPr>
        <w:t xml:space="preserve">ed </w:t>
      </w:r>
      <w:r w:rsidRPr="00047DE6">
        <w:rPr>
          <w:rFonts w:asciiTheme="minorHAnsi" w:eastAsia="Calibri" w:hAnsiTheme="minorHAnsi" w:cstheme="minorHAnsi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>na</w:t>
      </w:r>
      <w:r w:rsidRPr="00047DE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sem</w:t>
      </w:r>
      <w:r w:rsidRPr="00047DE6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nec</w:t>
      </w:r>
      <w:r w:rsidRPr="00047DE6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justo</w:t>
      </w:r>
      <w:r w:rsidRPr="00047DE6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adipiscing</w:t>
      </w:r>
      <w:r w:rsidRPr="00047DE6">
        <w:rPr>
          <w:rFonts w:asciiTheme="minorHAnsi" w:eastAsia="Calibri" w:hAnsiTheme="minorHAnsi" w:cstheme="minorHAnsi"/>
          <w:spacing w:val="7"/>
          <w:w w:val="11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nec</w:t>
      </w:r>
      <w:r w:rsidRPr="00047DE6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-8"/>
          <w:sz w:val="22"/>
          <w:szCs w:val="22"/>
        </w:rPr>
        <w:t>v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enenatis </w:t>
      </w:r>
      <w:r w:rsidRPr="00047DE6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lectus</w:t>
      </w:r>
      <w:r w:rsidRPr="00047DE6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commodo.</w:t>
      </w:r>
      <w:r w:rsidRPr="00047DE6">
        <w:rPr>
          <w:rFonts w:asciiTheme="minorHAnsi" w:eastAsia="Calibri" w:hAnsiTheme="minorHAnsi" w:cstheme="minorHAnsi"/>
          <w:spacing w:val="13"/>
          <w:w w:val="10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>Mauris</w:t>
      </w:r>
      <w:r w:rsidRPr="00047DE6">
        <w:rPr>
          <w:rFonts w:asciiTheme="minorHAnsi" w:eastAsia="Calibri" w:hAnsiTheme="minorHAnsi" w:cstheme="minorHAnsi"/>
          <w:spacing w:val="24"/>
          <w:w w:val="10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8"/>
          <w:sz w:val="22"/>
          <w:szCs w:val="22"/>
        </w:rPr>
        <w:t xml:space="preserve">non </w:t>
      </w:r>
      <w:r w:rsidRPr="00047DE6">
        <w:rPr>
          <w:rFonts w:asciiTheme="minorHAnsi" w:eastAsia="Calibri" w:hAnsiTheme="minorHAnsi" w:cstheme="minorHAnsi"/>
          <w:sz w:val="22"/>
          <w:szCs w:val="22"/>
        </w:rPr>
        <w:t>neque</w:t>
      </w:r>
      <w:r w:rsidRPr="00047DE6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4"/>
          <w:sz w:val="22"/>
          <w:szCs w:val="22"/>
        </w:rPr>
        <w:t>ligula.</w:t>
      </w:r>
      <w:r w:rsidRPr="00047DE6">
        <w:rPr>
          <w:rFonts w:asciiTheme="minorHAnsi" w:eastAsia="Calibri" w:hAnsiTheme="minorHAnsi" w:cstheme="minorHAnsi"/>
          <w:spacing w:val="18"/>
          <w:w w:val="11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Pellentesque </w:t>
      </w:r>
      <w:r w:rsidRPr="00047DE6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sed</w:t>
      </w:r>
      <w:r w:rsidRPr="00047DE6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quam </w:t>
      </w:r>
      <w:r w:rsidRPr="00047DE6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eu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felis</w:t>
      </w:r>
      <w:r w:rsidRPr="00047DE6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iaculis</w:t>
      </w:r>
      <w:r w:rsidRPr="00047DE6">
        <w:rPr>
          <w:rFonts w:asciiTheme="minorHAnsi" w:eastAsia="Calibri" w:hAnsiTheme="minorHAnsi" w:cstheme="minorHAnsi"/>
          <w:spacing w:val="7"/>
          <w:w w:val="11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iaculis</w:t>
      </w:r>
      <w:r w:rsidRPr="00047DE6">
        <w:rPr>
          <w:rFonts w:asciiTheme="minorHAnsi" w:eastAsia="Calibri" w:hAnsiTheme="minorHAnsi" w:cstheme="minorHAnsi"/>
          <w:spacing w:val="7"/>
          <w:w w:val="11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ac</w:t>
      </w:r>
      <w:r w:rsidRPr="00047DE6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3"/>
          <w:sz w:val="22"/>
          <w:szCs w:val="22"/>
        </w:rPr>
        <w:t xml:space="preserve">leo. 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Suspendisse</w:t>
      </w:r>
      <w:r w:rsidRPr="00047DE6">
        <w:rPr>
          <w:rFonts w:asciiTheme="minorHAnsi" w:eastAsia="Calibri" w:hAnsiTheme="minorHAnsi" w:cstheme="minorHAnsi"/>
          <w:spacing w:val="8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neque</w:t>
      </w:r>
      <w:r w:rsidRPr="00047DE6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neque,</w:t>
      </w:r>
      <w:r w:rsidRPr="00047DE6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placerat </w:t>
      </w:r>
      <w:r w:rsidRPr="00047DE6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id</w:t>
      </w:r>
      <w:r w:rsidRPr="00047DE6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adipiscing</w:t>
      </w:r>
      <w:r w:rsidRPr="00047DE6">
        <w:rPr>
          <w:rFonts w:asciiTheme="minorHAnsi" w:eastAsia="Calibri" w:hAnsiTheme="minorHAnsi" w:cstheme="minorHAnsi"/>
          <w:spacing w:val="7"/>
          <w:w w:val="11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et,</w:t>
      </w:r>
      <w:r w:rsidRPr="00047DE6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6"/>
          <w:sz w:val="22"/>
          <w:szCs w:val="22"/>
        </w:rPr>
        <w:t>elementum</w:t>
      </w:r>
      <w:r w:rsidRPr="00047DE6">
        <w:rPr>
          <w:rFonts w:asciiTheme="minorHAnsi" w:eastAsia="Calibri" w:hAnsiTheme="minorHAnsi" w:cstheme="minorHAnsi"/>
          <w:spacing w:val="10"/>
          <w:w w:val="10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eu</w:t>
      </w:r>
      <w:r w:rsidRPr="00047DE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4"/>
          <w:sz w:val="22"/>
          <w:szCs w:val="22"/>
        </w:rPr>
        <w:t xml:space="preserve">sem. </w:t>
      </w:r>
      <w:r w:rsidRPr="00047DE6">
        <w:rPr>
          <w:rFonts w:asciiTheme="minorHAnsi" w:eastAsia="Calibri" w:hAnsiTheme="minorHAnsi" w:cstheme="minorHAnsi"/>
          <w:spacing w:val="-7"/>
          <w:w w:val="110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>uthors:</w:t>
      </w:r>
      <w:r w:rsidRPr="00047DE6">
        <w:rPr>
          <w:rFonts w:asciiTheme="minorHAnsi" w:eastAsia="Calibri" w:hAnsiTheme="minorHAnsi" w:cstheme="minorHAnsi"/>
          <w:spacing w:val="24"/>
          <w:w w:val="1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John</w:t>
      </w:r>
      <w:r w:rsidRPr="00047DE6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6"/>
          <w:sz w:val="22"/>
          <w:szCs w:val="22"/>
        </w:rPr>
        <w:t xml:space="preserve">Smith, </w:t>
      </w:r>
      <w:r w:rsidRPr="00047DE6">
        <w:rPr>
          <w:rFonts w:asciiTheme="minorHAnsi" w:eastAsia="Calibri" w:hAnsiTheme="minorHAnsi" w:cstheme="minorHAnsi"/>
          <w:spacing w:val="14"/>
          <w:w w:val="116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James</w:t>
      </w:r>
      <w:r w:rsidRPr="00047DE6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S</w:t>
      </w:r>
      <w:r w:rsidRPr="00047DE6">
        <w:rPr>
          <w:rFonts w:asciiTheme="minorHAnsi" w:eastAsia="Calibri" w:hAnsiTheme="minorHAnsi" w:cstheme="minorHAnsi"/>
          <w:w w:val="120"/>
          <w:sz w:val="22"/>
          <w:szCs w:val="22"/>
        </w:rPr>
        <w:t>mith</w:t>
      </w:r>
    </w:p>
    <w:p w14:paraId="7B7CA4B1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C717CD" w14:textId="77777777" w:rsidR="00767B8D" w:rsidRPr="00047DE6" w:rsidRDefault="00767B8D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2BE91D44" w14:textId="77777777" w:rsidR="00767B8D" w:rsidRPr="00047DE6" w:rsidRDefault="00047DE6">
      <w:pPr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spacing w:val="16"/>
          <w:w w:val="130"/>
          <w:sz w:val="22"/>
          <w:szCs w:val="22"/>
        </w:rPr>
        <w:t>c</w:t>
      </w:r>
      <w:r w:rsidRPr="00047DE6">
        <w:rPr>
          <w:rFonts w:asciiTheme="minorHAnsi" w:eastAsia="Calibri" w:hAnsiTheme="minorHAnsi" w:cstheme="minorHAnsi"/>
          <w:spacing w:val="16"/>
          <w:w w:val="114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spacing w:val="16"/>
          <w:w w:val="96"/>
          <w:sz w:val="22"/>
          <w:szCs w:val="22"/>
        </w:rPr>
        <w:t>m</w:t>
      </w:r>
      <w:r w:rsidRPr="00047DE6">
        <w:rPr>
          <w:rFonts w:asciiTheme="minorHAnsi" w:eastAsia="Calibri" w:hAnsiTheme="minorHAnsi" w:cstheme="minorHAnsi"/>
          <w:spacing w:val="16"/>
          <w:w w:val="94"/>
          <w:sz w:val="22"/>
          <w:szCs w:val="22"/>
        </w:rPr>
        <w:t>p</w:t>
      </w:r>
      <w:r w:rsidRPr="00047DE6">
        <w:rPr>
          <w:rFonts w:asciiTheme="minorHAnsi" w:eastAsia="Calibri" w:hAnsiTheme="minorHAnsi" w:cstheme="minorHAnsi"/>
          <w:spacing w:val="16"/>
          <w:w w:val="115"/>
          <w:sz w:val="22"/>
          <w:szCs w:val="22"/>
        </w:rPr>
        <w:t>u</w:t>
      </w:r>
      <w:r w:rsidRPr="00047DE6">
        <w:rPr>
          <w:rFonts w:asciiTheme="minorHAnsi" w:eastAsia="Calibri" w:hAnsiTheme="minorHAnsi" w:cstheme="minorHAnsi"/>
          <w:spacing w:val="16"/>
          <w:w w:val="148"/>
          <w:sz w:val="22"/>
          <w:szCs w:val="22"/>
        </w:rPr>
        <w:t>t</w:t>
      </w:r>
      <w:r w:rsidRPr="00047DE6">
        <w:rPr>
          <w:rFonts w:asciiTheme="minorHAnsi" w:eastAsia="Calibri" w:hAnsiTheme="minorHAnsi" w:cstheme="minorHAnsi"/>
          <w:spacing w:val="16"/>
          <w:w w:val="99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w w:val="158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16"/>
          <w:w w:val="112"/>
          <w:sz w:val="22"/>
          <w:szCs w:val="22"/>
        </w:rPr>
        <w:t>s</w:t>
      </w:r>
      <w:r w:rsidRPr="00047DE6">
        <w:rPr>
          <w:rFonts w:asciiTheme="minorHAnsi" w:eastAsia="Calibri" w:hAnsiTheme="minorHAnsi" w:cstheme="minorHAnsi"/>
          <w:spacing w:val="16"/>
          <w:w w:val="121"/>
          <w:sz w:val="22"/>
          <w:szCs w:val="22"/>
        </w:rPr>
        <w:t>k</w:t>
      </w:r>
      <w:r w:rsidRPr="00047DE6">
        <w:rPr>
          <w:rFonts w:asciiTheme="minorHAnsi" w:eastAsia="Calibri" w:hAnsiTheme="minorHAnsi" w:cstheme="minorHAnsi"/>
          <w:spacing w:val="16"/>
          <w:w w:val="144"/>
          <w:sz w:val="22"/>
          <w:szCs w:val="22"/>
        </w:rPr>
        <w:t>i</w:t>
      </w:r>
      <w:r w:rsidRPr="00047DE6">
        <w:rPr>
          <w:rFonts w:asciiTheme="minorHAnsi" w:eastAsia="Calibri" w:hAnsiTheme="minorHAnsi" w:cstheme="minorHAnsi"/>
          <w:spacing w:val="16"/>
          <w:w w:val="216"/>
          <w:sz w:val="22"/>
          <w:szCs w:val="22"/>
        </w:rPr>
        <w:t>ll</w:t>
      </w:r>
      <w:r w:rsidRPr="00047DE6">
        <w:rPr>
          <w:rFonts w:asciiTheme="minorHAnsi" w:eastAsia="Calibri" w:hAnsiTheme="minorHAnsi" w:cstheme="minorHAnsi"/>
          <w:w w:val="112"/>
          <w:sz w:val="22"/>
          <w:szCs w:val="22"/>
        </w:rPr>
        <w:t>s</w:t>
      </w:r>
    </w:p>
    <w:p w14:paraId="2914950B" w14:textId="77777777" w:rsidR="00767B8D" w:rsidRPr="00047DE6" w:rsidRDefault="00767B8D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15A68A96" w14:textId="77777777" w:rsidR="00767B8D" w:rsidRPr="00047DE6" w:rsidRDefault="00047DE6">
      <w:pPr>
        <w:ind w:left="433"/>
        <w:rPr>
          <w:rFonts w:asciiTheme="minorHAnsi" w:eastAsia="Calibri" w:hAnsiTheme="minorHAnsi" w:cstheme="minorHAnsi"/>
          <w:sz w:val="22"/>
          <w:szCs w:val="22"/>
        </w:rPr>
        <w:sectPr w:rsidR="00767B8D" w:rsidRPr="00047DE6">
          <w:type w:val="continuous"/>
          <w:pgSz w:w="11920" w:h="16840"/>
          <w:pgMar w:top="500" w:right="1680" w:bottom="280" w:left="540" w:header="720" w:footer="720" w:gutter="0"/>
          <w:cols w:num="2" w:space="720" w:equalWidth="0">
            <w:col w:w="1629" w:space="436"/>
            <w:col w:w="7635"/>
          </w:cols>
        </w:sectPr>
      </w:pPr>
      <w:r w:rsidRPr="00047DE6">
        <w:rPr>
          <w:rFonts w:asciiTheme="minorHAnsi" w:eastAsia="Calibri" w:hAnsiTheme="minorHAnsi" w:cstheme="minorHAnsi"/>
          <w:spacing w:val="-7"/>
          <w:w w:val="138"/>
          <w:sz w:val="22"/>
          <w:szCs w:val="22"/>
        </w:rPr>
        <w:t>j</w:t>
      </w:r>
      <w:r w:rsidRPr="00047DE6">
        <w:rPr>
          <w:rFonts w:asciiTheme="minorHAnsi" w:eastAsia="Calibri" w:hAnsiTheme="minorHAnsi" w:cstheme="minorHAnsi"/>
          <w:spacing w:val="-13"/>
          <w:w w:val="127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spacing w:val="-16"/>
          <w:w w:val="122"/>
          <w:sz w:val="22"/>
          <w:szCs w:val="22"/>
        </w:rPr>
        <w:t>v</w:t>
      </w:r>
      <w:r w:rsidRPr="00047DE6">
        <w:rPr>
          <w:rFonts w:asciiTheme="minorHAnsi" w:eastAsia="Calibri" w:hAnsiTheme="minorHAnsi" w:cstheme="minorHAnsi"/>
          <w:w w:val="127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sz w:val="22"/>
          <w:szCs w:val="22"/>
        </w:rPr>
        <w:t>,</w:t>
      </w:r>
      <w:r w:rsidRPr="00047DE6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>Adobe</w:t>
      </w:r>
      <w:r w:rsidRPr="00047DE6">
        <w:rPr>
          <w:rFonts w:asciiTheme="minorHAnsi" w:eastAsia="Calibri" w:hAnsiTheme="minorHAnsi" w:cstheme="minorHAnsi"/>
          <w:spacing w:val="13"/>
          <w:w w:val="1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>Illustrator</w:t>
      </w:r>
    </w:p>
    <w:p w14:paraId="311F49D3" w14:textId="77777777" w:rsidR="00767B8D" w:rsidRPr="00047DE6" w:rsidRDefault="00767B8D">
      <w:pPr>
        <w:spacing w:before="3" w:line="180" w:lineRule="exact"/>
        <w:rPr>
          <w:rFonts w:asciiTheme="minorHAnsi" w:hAnsiTheme="minorHAnsi" w:cstheme="minorHAnsi"/>
          <w:sz w:val="22"/>
          <w:szCs w:val="22"/>
        </w:rPr>
        <w:sectPr w:rsidR="00767B8D" w:rsidRPr="00047DE6">
          <w:type w:val="continuous"/>
          <w:pgSz w:w="11920" w:h="16840"/>
          <w:pgMar w:top="500" w:right="1680" w:bottom="280" w:left="540" w:header="720" w:footer="720" w:gutter="0"/>
          <w:cols w:space="720"/>
        </w:sectPr>
      </w:pPr>
    </w:p>
    <w:p w14:paraId="185FF960" w14:textId="77777777" w:rsidR="00767B8D" w:rsidRPr="00047DE6" w:rsidRDefault="00047DE6">
      <w:pPr>
        <w:spacing w:before="23"/>
        <w:ind w:left="611" w:right="-50"/>
        <w:rPr>
          <w:rFonts w:asciiTheme="minorHAns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t>Intermediate</w:t>
      </w:r>
    </w:p>
    <w:p w14:paraId="34EE838F" w14:textId="77777777" w:rsidR="00767B8D" w:rsidRPr="00047DE6" w:rsidRDefault="00047DE6">
      <w:pPr>
        <w:spacing w:before="35" w:line="240" w:lineRule="exact"/>
        <w:rPr>
          <w:rFonts w:asciiTheme="minorHAnsi" w:eastAsia="Calibri" w:hAnsiTheme="minorHAnsi" w:cstheme="minorHAnsi"/>
          <w:sz w:val="22"/>
          <w:szCs w:val="22"/>
        </w:rPr>
        <w:sectPr w:rsidR="00767B8D" w:rsidRPr="00047DE6">
          <w:type w:val="continuous"/>
          <w:pgSz w:w="11920" w:h="16840"/>
          <w:pgMar w:top="500" w:right="1680" w:bottom="280" w:left="540" w:header="720" w:footer="720" w:gutter="0"/>
          <w:cols w:num="2" w:space="720" w:equalWidth="0">
            <w:col w:w="1629" w:space="872"/>
            <w:col w:w="7199"/>
          </w:cols>
        </w:sectPr>
      </w:pPr>
      <w:r w:rsidRPr="00047DE6">
        <w:rPr>
          <w:rFonts w:asciiTheme="minorHAnsi" w:hAnsiTheme="minorHAnsi" w:cstheme="minorHAnsi"/>
          <w:sz w:val="22"/>
          <w:szCs w:val="22"/>
        </w:rPr>
        <w:br w:type="column"/>
      </w:r>
      <w:r w:rsidRPr="00047DE6">
        <w:rPr>
          <w:rFonts w:asciiTheme="minorHAnsi" w:eastAsia="Calibri" w:hAnsiTheme="minorHAnsi" w:cstheme="minorHAnsi"/>
          <w:w w:val="116"/>
          <w:position w:val="3"/>
          <w:sz w:val="22"/>
          <w:szCs w:val="22"/>
        </w:rPr>
        <w:t>python,</w:t>
      </w:r>
      <w:r w:rsidRPr="00047DE6">
        <w:rPr>
          <w:rFonts w:asciiTheme="minorHAnsi" w:eastAsia="Calibri" w:hAnsiTheme="minorHAnsi" w:cstheme="minorHAnsi"/>
          <w:spacing w:val="9"/>
          <w:w w:val="116"/>
          <w:position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29"/>
          <w:position w:val="3"/>
          <w:sz w:val="22"/>
          <w:szCs w:val="22"/>
        </w:rPr>
        <w:t>html</w:t>
      </w:r>
      <w:r w:rsidRPr="00047DE6">
        <w:rPr>
          <w:rFonts w:asciiTheme="minorHAnsi" w:eastAsia="Calibri" w:hAnsiTheme="minorHAnsi" w:cstheme="minorHAnsi"/>
          <w:position w:val="3"/>
          <w:sz w:val="22"/>
          <w:szCs w:val="22"/>
        </w:rPr>
        <w:t>,</w:t>
      </w:r>
      <w:r w:rsidRPr="00047DE6">
        <w:rPr>
          <w:rFonts w:asciiTheme="minorHAnsi" w:eastAsia="Calibri" w:hAnsiTheme="minorHAnsi" w:cstheme="minorHAnsi"/>
          <w:spacing w:val="12"/>
          <w:position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-90"/>
          <w:w w:val="139"/>
          <w:position w:val="3"/>
          <w:sz w:val="22"/>
          <w:szCs w:val="22"/>
        </w:rPr>
        <w:t>L</w:t>
      </w:r>
      <w:r w:rsidRPr="00047DE6">
        <w:rPr>
          <w:rFonts w:asciiTheme="minorHAnsi" w:eastAsia="Calibri" w:hAnsiTheme="minorHAnsi" w:cstheme="minorHAnsi"/>
          <w:spacing w:val="-38"/>
          <w:w w:val="139"/>
          <w:position w:val="6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spacing w:val="-42"/>
          <w:w w:val="139"/>
          <w:position w:val="3"/>
          <w:sz w:val="22"/>
          <w:szCs w:val="22"/>
        </w:rPr>
        <w:t>T</w:t>
      </w:r>
      <w:r w:rsidRPr="00047DE6">
        <w:rPr>
          <w:rFonts w:asciiTheme="minorHAnsi" w:eastAsia="Calibri" w:hAnsiTheme="minorHAnsi" w:cstheme="minorHAnsi"/>
          <w:spacing w:val="-31"/>
          <w:w w:val="139"/>
          <w:position w:val="-1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w w:val="139"/>
          <w:position w:val="3"/>
          <w:sz w:val="22"/>
          <w:szCs w:val="22"/>
        </w:rPr>
        <w:t>X,</w:t>
      </w:r>
      <w:r w:rsidRPr="00047DE6">
        <w:rPr>
          <w:rFonts w:asciiTheme="minorHAnsi" w:eastAsia="Calibri" w:hAnsiTheme="minorHAnsi" w:cstheme="minorHAnsi"/>
          <w:spacing w:val="-2"/>
          <w:w w:val="139"/>
          <w:position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1"/>
          <w:position w:val="3"/>
          <w:sz w:val="22"/>
          <w:szCs w:val="22"/>
        </w:rPr>
        <w:t>OpenO</w:t>
      </w:r>
      <w:r w:rsidRPr="00047DE6">
        <w:rPr>
          <w:rFonts w:asciiTheme="minorHAnsi" w:eastAsia="Calibri" w:hAnsiTheme="minorHAnsi" w:cstheme="minorHAnsi"/>
          <w:spacing w:val="-3"/>
          <w:w w:val="111"/>
          <w:position w:val="3"/>
          <w:sz w:val="22"/>
          <w:szCs w:val="22"/>
        </w:rPr>
        <w:t>f</w:t>
      </w:r>
      <w:r w:rsidRPr="00047DE6">
        <w:rPr>
          <w:rFonts w:asciiTheme="minorHAnsi" w:eastAsia="Calibri" w:hAnsiTheme="minorHAnsi" w:cstheme="minorHAnsi"/>
          <w:w w:val="111"/>
          <w:position w:val="3"/>
          <w:sz w:val="22"/>
          <w:szCs w:val="22"/>
        </w:rPr>
        <w:t>fice,</w:t>
      </w:r>
      <w:r w:rsidRPr="00047DE6">
        <w:rPr>
          <w:rFonts w:asciiTheme="minorHAnsi" w:eastAsia="Calibri" w:hAnsiTheme="minorHAnsi" w:cstheme="minorHAnsi"/>
          <w:spacing w:val="-14"/>
          <w:w w:val="111"/>
          <w:position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1"/>
          <w:position w:val="3"/>
          <w:sz w:val="22"/>
          <w:szCs w:val="22"/>
        </w:rPr>
        <w:t>Linux,</w:t>
      </w:r>
      <w:r w:rsidRPr="00047DE6">
        <w:rPr>
          <w:rFonts w:asciiTheme="minorHAnsi" w:eastAsia="Calibri" w:hAnsiTheme="minorHAnsi" w:cstheme="minorHAnsi"/>
          <w:spacing w:val="42"/>
          <w:w w:val="111"/>
          <w:position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position w:val="3"/>
          <w:sz w:val="22"/>
          <w:szCs w:val="22"/>
        </w:rPr>
        <w:t>Mic</w:t>
      </w:r>
      <w:r w:rsidRPr="00047DE6">
        <w:rPr>
          <w:rFonts w:asciiTheme="minorHAnsi" w:eastAsia="Calibri" w:hAnsiTheme="minorHAnsi" w:cstheme="minorHAnsi"/>
          <w:spacing w:val="-2"/>
          <w:position w:val="3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position w:val="3"/>
          <w:sz w:val="22"/>
          <w:szCs w:val="22"/>
        </w:rPr>
        <w:t xml:space="preserve">osoft </w:t>
      </w:r>
      <w:r w:rsidRPr="00047DE6">
        <w:rPr>
          <w:rFonts w:asciiTheme="minorHAnsi" w:eastAsia="Calibri" w:hAnsiTheme="minorHAnsi" w:cstheme="minorHAnsi"/>
          <w:spacing w:val="19"/>
          <w:position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-10"/>
          <w:w w:val="112"/>
          <w:position w:val="3"/>
          <w:sz w:val="22"/>
          <w:szCs w:val="22"/>
        </w:rPr>
        <w:t>W</w:t>
      </w:r>
      <w:r w:rsidRPr="00047DE6">
        <w:rPr>
          <w:rFonts w:asciiTheme="minorHAnsi" w:eastAsia="Calibri" w:hAnsiTheme="minorHAnsi" w:cstheme="minorHAnsi"/>
          <w:w w:val="111"/>
          <w:position w:val="3"/>
          <w:sz w:val="22"/>
          <w:szCs w:val="22"/>
        </w:rPr>
        <w:t>ind</w:t>
      </w:r>
      <w:r w:rsidRPr="00047DE6">
        <w:rPr>
          <w:rFonts w:asciiTheme="minorHAnsi" w:eastAsia="Calibri" w:hAnsiTheme="minorHAnsi" w:cstheme="minorHAnsi"/>
          <w:spacing w:val="-5"/>
          <w:w w:val="111"/>
          <w:position w:val="3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w w:val="113"/>
          <w:position w:val="3"/>
          <w:sz w:val="22"/>
          <w:szCs w:val="22"/>
        </w:rPr>
        <w:t>ws</w:t>
      </w:r>
    </w:p>
    <w:p w14:paraId="3D39DAD1" w14:textId="77777777" w:rsidR="00767B8D" w:rsidRPr="00047DE6" w:rsidRDefault="00767B8D">
      <w:pPr>
        <w:spacing w:before="4" w:line="140" w:lineRule="exact"/>
        <w:rPr>
          <w:rFonts w:asciiTheme="minorHAnsi" w:hAnsiTheme="minorHAnsi" w:cstheme="minorHAnsi"/>
          <w:sz w:val="22"/>
          <w:szCs w:val="22"/>
        </w:rPr>
        <w:sectPr w:rsidR="00767B8D" w:rsidRPr="00047DE6">
          <w:type w:val="continuous"/>
          <w:pgSz w:w="11920" w:h="16840"/>
          <w:pgMar w:top="500" w:right="1680" w:bottom="280" w:left="540" w:header="720" w:footer="720" w:gutter="0"/>
          <w:cols w:space="720"/>
        </w:sectPr>
      </w:pPr>
    </w:p>
    <w:p w14:paraId="6F8C63E8" w14:textId="77777777" w:rsidR="00767B8D" w:rsidRPr="00047DE6" w:rsidRDefault="00047DE6">
      <w:pPr>
        <w:spacing w:before="23"/>
        <w:ind w:left="828" w:right="-50"/>
        <w:rPr>
          <w:rFonts w:asciiTheme="minorHAns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t>Advanced</w:t>
      </w:r>
    </w:p>
    <w:p w14:paraId="77E1AF44" w14:textId="77777777" w:rsidR="00767B8D" w:rsidRPr="00047DE6" w:rsidRDefault="00047DE6">
      <w:pPr>
        <w:spacing w:before="35"/>
        <w:rPr>
          <w:rFonts w:asciiTheme="minorHAnsi" w:eastAsia="Calibri" w:hAnsiTheme="minorHAnsi" w:cstheme="minorHAnsi"/>
          <w:sz w:val="22"/>
          <w:szCs w:val="22"/>
        </w:rPr>
        <w:sectPr w:rsidR="00767B8D" w:rsidRPr="00047DE6">
          <w:type w:val="continuous"/>
          <w:pgSz w:w="11920" w:h="16840"/>
          <w:pgMar w:top="500" w:right="1680" w:bottom="280" w:left="540" w:header="720" w:footer="720" w:gutter="0"/>
          <w:cols w:num="2" w:space="720" w:equalWidth="0">
            <w:col w:w="1629" w:space="872"/>
            <w:col w:w="7199"/>
          </w:cols>
        </w:sectPr>
      </w:pPr>
      <w:r w:rsidRPr="00047DE6">
        <w:rPr>
          <w:rFonts w:asciiTheme="minorHAnsi" w:hAnsiTheme="minorHAnsi" w:cstheme="minorHAnsi"/>
          <w:sz w:val="22"/>
          <w:szCs w:val="22"/>
        </w:rPr>
        <w:br w:type="column"/>
      </w:r>
      <w:r w:rsidRPr="00047DE6">
        <w:rPr>
          <w:rFonts w:asciiTheme="minorHAnsi" w:eastAsia="Calibri" w:hAnsiTheme="minorHAnsi" w:cstheme="minorHAnsi"/>
          <w:w w:val="111"/>
          <w:sz w:val="22"/>
          <w:szCs w:val="22"/>
        </w:rPr>
        <w:t>Computer Ha</w:t>
      </w:r>
      <w:r w:rsidRPr="00047DE6">
        <w:rPr>
          <w:rFonts w:asciiTheme="minorHAnsi" w:eastAsia="Calibri" w:hAnsiTheme="minorHAnsi" w:cstheme="minorHAnsi"/>
          <w:spacing w:val="-3"/>
          <w:w w:val="111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11"/>
          <w:sz w:val="22"/>
          <w:szCs w:val="22"/>
        </w:rPr>
        <w:t>d</w:t>
      </w:r>
      <w:r w:rsidRPr="00047DE6">
        <w:rPr>
          <w:rFonts w:asciiTheme="minorHAnsi" w:eastAsia="Calibri" w:hAnsiTheme="minorHAnsi" w:cstheme="minorHAnsi"/>
          <w:spacing w:val="-7"/>
          <w:w w:val="111"/>
          <w:sz w:val="22"/>
          <w:szCs w:val="22"/>
        </w:rPr>
        <w:t>w</w:t>
      </w:r>
      <w:r w:rsidRPr="00047DE6">
        <w:rPr>
          <w:rFonts w:asciiTheme="minorHAnsi" w:eastAsia="Calibri" w:hAnsiTheme="minorHAnsi" w:cstheme="minorHAnsi"/>
          <w:w w:val="111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spacing w:val="-1"/>
          <w:w w:val="111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11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spacing w:val="19"/>
          <w:w w:val="111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and</w:t>
      </w:r>
      <w:r w:rsidRPr="00047DE6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0"/>
          <w:sz w:val="22"/>
          <w:szCs w:val="22"/>
        </w:rPr>
        <w:t>Support</w:t>
      </w:r>
    </w:p>
    <w:p w14:paraId="280DCACD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29E122" w14:textId="77777777" w:rsidR="00767B8D" w:rsidRPr="00047DE6" w:rsidRDefault="00767B8D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5AE93D7" w14:textId="77777777" w:rsidR="00767B8D" w:rsidRPr="00047DE6" w:rsidRDefault="00047DE6">
      <w:pPr>
        <w:spacing w:before="15" w:line="260" w:lineRule="exact"/>
        <w:ind w:left="2065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spacing w:val="16"/>
          <w:w w:val="114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spacing w:val="16"/>
          <w:w w:val="148"/>
          <w:sz w:val="22"/>
          <w:szCs w:val="22"/>
        </w:rPr>
        <w:t>t</w:t>
      </w:r>
      <w:r w:rsidRPr="00047DE6">
        <w:rPr>
          <w:rFonts w:asciiTheme="minorHAnsi" w:eastAsia="Calibri" w:hAnsiTheme="minorHAnsi" w:cstheme="minorHAnsi"/>
          <w:spacing w:val="16"/>
          <w:w w:val="125"/>
          <w:sz w:val="22"/>
          <w:szCs w:val="22"/>
        </w:rPr>
        <w:t>h</w:t>
      </w:r>
      <w:r w:rsidRPr="00047DE6">
        <w:rPr>
          <w:rFonts w:asciiTheme="minorHAnsi" w:eastAsia="Calibri" w:hAnsiTheme="minorHAnsi" w:cstheme="minorHAnsi"/>
          <w:spacing w:val="16"/>
          <w:w w:val="99"/>
          <w:sz w:val="22"/>
          <w:szCs w:val="22"/>
        </w:rPr>
        <w:t>e</w:t>
      </w:r>
      <w:r w:rsidRPr="00047DE6">
        <w:rPr>
          <w:rFonts w:asciiTheme="minorHAnsi" w:eastAsia="Calibri" w:hAnsiTheme="minorHAnsi" w:cstheme="minorHAnsi"/>
          <w:w w:val="158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16"/>
          <w:w w:val="144"/>
          <w:sz w:val="22"/>
          <w:szCs w:val="22"/>
        </w:rPr>
        <w:t>i</w:t>
      </w:r>
      <w:r w:rsidRPr="00047DE6">
        <w:rPr>
          <w:rFonts w:asciiTheme="minorHAnsi" w:eastAsia="Calibri" w:hAnsiTheme="minorHAnsi" w:cstheme="minorHAnsi"/>
          <w:spacing w:val="16"/>
          <w:w w:val="125"/>
          <w:sz w:val="22"/>
          <w:szCs w:val="22"/>
        </w:rPr>
        <w:t>n</w:t>
      </w:r>
      <w:r w:rsidRPr="00047DE6">
        <w:rPr>
          <w:rFonts w:asciiTheme="minorHAnsi" w:eastAsia="Calibri" w:hAnsiTheme="minorHAnsi" w:cstheme="minorHAnsi"/>
          <w:spacing w:val="16"/>
          <w:w w:val="144"/>
          <w:sz w:val="22"/>
          <w:szCs w:val="22"/>
        </w:rPr>
        <w:t>f</w:t>
      </w:r>
      <w:r w:rsidRPr="00047DE6">
        <w:rPr>
          <w:rFonts w:asciiTheme="minorHAnsi" w:eastAsia="Calibri" w:hAnsiTheme="minorHAnsi" w:cstheme="minorHAnsi"/>
          <w:spacing w:val="16"/>
          <w:w w:val="114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spacing w:val="16"/>
          <w:w w:val="158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spacing w:val="16"/>
          <w:w w:val="96"/>
          <w:sz w:val="22"/>
          <w:szCs w:val="22"/>
        </w:rPr>
        <w:t>m</w:t>
      </w:r>
      <w:r w:rsidRPr="00047DE6">
        <w:rPr>
          <w:rFonts w:asciiTheme="minorHAnsi" w:eastAsia="Calibri" w:hAnsiTheme="minorHAnsi" w:cstheme="minorHAnsi"/>
          <w:spacing w:val="8"/>
          <w:w w:val="126"/>
          <w:sz w:val="22"/>
          <w:szCs w:val="22"/>
        </w:rPr>
        <w:t>a</w:t>
      </w:r>
      <w:r w:rsidRPr="00047DE6">
        <w:rPr>
          <w:rFonts w:asciiTheme="minorHAnsi" w:eastAsia="Calibri" w:hAnsiTheme="minorHAnsi" w:cstheme="minorHAnsi"/>
          <w:spacing w:val="16"/>
          <w:w w:val="148"/>
          <w:sz w:val="22"/>
          <w:szCs w:val="22"/>
        </w:rPr>
        <w:t>t</w:t>
      </w:r>
      <w:r w:rsidRPr="00047DE6">
        <w:rPr>
          <w:rFonts w:asciiTheme="minorHAnsi" w:eastAsia="Calibri" w:hAnsiTheme="minorHAnsi" w:cstheme="minorHAnsi"/>
          <w:spacing w:val="16"/>
          <w:w w:val="144"/>
          <w:sz w:val="22"/>
          <w:szCs w:val="22"/>
        </w:rPr>
        <w:t>i</w:t>
      </w:r>
      <w:r w:rsidRPr="00047DE6">
        <w:rPr>
          <w:rFonts w:asciiTheme="minorHAnsi" w:eastAsia="Calibri" w:hAnsiTheme="minorHAnsi" w:cstheme="minorHAnsi"/>
          <w:spacing w:val="16"/>
          <w:w w:val="114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w w:val="125"/>
          <w:sz w:val="22"/>
          <w:szCs w:val="22"/>
        </w:rPr>
        <w:t>n</w:t>
      </w:r>
    </w:p>
    <w:p w14:paraId="556A8BAD" w14:textId="77777777" w:rsidR="00767B8D" w:rsidRPr="00047DE6" w:rsidRDefault="00767B8D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5"/>
        <w:gridCol w:w="848"/>
        <w:gridCol w:w="4695"/>
      </w:tblGrid>
      <w:tr w:rsidR="00047DE6" w:rsidRPr="00047DE6" w14:paraId="733F9C63" w14:textId="77777777">
        <w:trPr>
          <w:trHeight w:hRule="exact" w:val="402"/>
        </w:trPr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737D4D40" w14:textId="77777777" w:rsidR="00767B8D" w:rsidRPr="00047DE6" w:rsidRDefault="00047DE6">
            <w:pPr>
              <w:spacing w:before="63"/>
              <w:ind w:left="715"/>
              <w:rPr>
                <w:rFonts w:asciiTheme="minorHAnsi" w:hAnsiTheme="minorHAnsi" w:cstheme="minorHAnsi"/>
                <w:sz w:val="22"/>
                <w:szCs w:val="22"/>
              </w:rPr>
            </w:pPr>
            <w:r w:rsidRPr="00047DE6">
              <w:rPr>
                <w:rFonts w:asciiTheme="minorHAnsi" w:hAnsiTheme="minorHAnsi" w:cstheme="minorHAnsi"/>
                <w:spacing w:val="-7"/>
                <w:w w:val="99"/>
                <w:sz w:val="22"/>
                <w:szCs w:val="22"/>
              </w:rPr>
              <w:t>A</w:t>
            </w:r>
            <w:r w:rsidRPr="00047DE6">
              <w:rPr>
                <w:rFonts w:asciiTheme="minorHAnsi" w:hAnsiTheme="minorHAnsi" w:cstheme="minorHAnsi"/>
                <w:w w:val="102"/>
                <w:sz w:val="22"/>
                <w:szCs w:val="22"/>
              </w:rPr>
              <w:t>wards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2909958D" w14:textId="77777777" w:rsidR="00767B8D" w:rsidRPr="00047DE6" w:rsidRDefault="00047DE6">
            <w:pPr>
              <w:spacing w:before="75"/>
              <w:ind w:left="4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6FBAFB17" w14:textId="77777777" w:rsidR="00767B8D" w:rsidRPr="00047DE6" w:rsidRDefault="00047DE6">
            <w:pPr>
              <w:spacing w:before="75"/>
              <w:ind w:left="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7DE6">
              <w:rPr>
                <w:rFonts w:asciiTheme="minorHAnsi" w:hAnsiTheme="minorHAnsi" w:cstheme="minorHAnsi"/>
                <w:sz w:val="22"/>
                <w:szCs w:val="22"/>
              </w:rPr>
              <w:t xml:space="preserve">· </w:t>
            </w:r>
            <w:r w:rsidRPr="00047DE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S</w:t>
            </w: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chool </w:t>
            </w:r>
            <w:r w:rsidRPr="00047DE6">
              <w:rPr>
                <w:rFonts w:asciiTheme="minorHAnsi" w:eastAsia="Calibr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r w:rsidRPr="00047DE6">
              <w:rPr>
                <w:rFonts w:asciiTheme="minorHAnsi" w:eastAsia="Calibr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w w:val="108"/>
                <w:sz w:val="22"/>
                <w:szCs w:val="22"/>
              </w:rPr>
              <w:t>Business</w:t>
            </w:r>
            <w:r w:rsidRPr="00047DE6">
              <w:rPr>
                <w:rFonts w:asciiTheme="minorHAnsi" w:eastAsia="Calibri" w:hAnsiTheme="minorHAnsi" w:cstheme="minorHAnsi"/>
                <w:spacing w:val="15"/>
                <w:w w:val="108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w w:val="108"/>
                <w:sz w:val="22"/>
                <w:szCs w:val="22"/>
              </w:rPr>
              <w:t>Postgraduate</w:t>
            </w:r>
            <w:r w:rsidRPr="00047DE6">
              <w:rPr>
                <w:rFonts w:asciiTheme="minorHAnsi" w:eastAsia="Calibri" w:hAnsiTheme="minorHAnsi" w:cstheme="minorHAnsi"/>
                <w:spacing w:val="-1"/>
                <w:w w:val="108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spacing w:val="4"/>
                <w:w w:val="113"/>
                <w:sz w:val="22"/>
                <w:szCs w:val="22"/>
              </w:rPr>
              <w:t>S</w:t>
            </w:r>
            <w:r w:rsidRPr="00047DE6">
              <w:rPr>
                <w:rFonts w:asciiTheme="minorHAnsi" w:eastAsia="Calibri" w:hAnsiTheme="minorHAnsi" w:cstheme="minorHAnsi"/>
                <w:w w:val="110"/>
                <w:sz w:val="22"/>
                <w:szCs w:val="22"/>
              </w:rPr>
              <w:t>cholarship</w:t>
            </w:r>
          </w:p>
        </w:tc>
      </w:tr>
      <w:tr w:rsidR="00047DE6" w:rsidRPr="00047DE6" w14:paraId="5E2CBB47" w14:textId="77777777">
        <w:trPr>
          <w:trHeight w:hRule="exact" w:val="497"/>
        </w:trPr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6A5F65B1" w14:textId="77777777" w:rsidR="00767B8D" w:rsidRPr="00047DE6" w:rsidRDefault="00767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68CD2E82" w14:textId="77777777" w:rsidR="00767B8D" w:rsidRPr="00047DE6" w:rsidRDefault="00047DE6">
            <w:pPr>
              <w:spacing w:before="12"/>
              <w:ind w:left="4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>2010</w:t>
            </w: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227E310E" w14:textId="77777777" w:rsidR="00767B8D" w:rsidRPr="00047DE6" w:rsidRDefault="00047DE6">
            <w:pPr>
              <w:spacing w:before="12"/>
              <w:ind w:left="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7DE6">
              <w:rPr>
                <w:rFonts w:asciiTheme="minorHAnsi" w:hAnsiTheme="minorHAnsi" w:cstheme="minorHAnsi"/>
                <w:sz w:val="22"/>
                <w:szCs w:val="22"/>
              </w:rPr>
              <w:t xml:space="preserve">· </w:t>
            </w:r>
            <w:r w:rsidRPr="00047DE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spacing w:val="-16"/>
                <w:sz w:val="22"/>
                <w:szCs w:val="22"/>
              </w:rPr>
              <w:t>T</w:t>
            </w: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op </w:t>
            </w:r>
            <w:r w:rsidRPr="00047DE6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w w:val="114"/>
                <w:sz w:val="22"/>
                <w:szCs w:val="22"/>
              </w:rPr>
              <w:t>Achi</w:t>
            </w:r>
            <w:r w:rsidRPr="00047DE6">
              <w:rPr>
                <w:rFonts w:asciiTheme="minorHAnsi" w:eastAsia="Calibri" w:hAnsiTheme="minorHAnsi" w:cstheme="minorHAnsi"/>
                <w:spacing w:val="-2"/>
                <w:w w:val="114"/>
                <w:sz w:val="22"/>
                <w:szCs w:val="22"/>
              </w:rPr>
              <w:t>e</w:t>
            </w:r>
            <w:r w:rsidRPr="00047DE6">
              <w:rPr>
                <w:rFonts w:asciiTheme="minorHAnsi" w:eastAsia="Calibri" w:hAnsiTheme="minorHAnsi" w:cstheme="minorHAnsi"/>
                <w:spacing w:val="-9"/>
                <w:w w:val="114"/>
                <w:sz w:val="22"/>
                <w:szCs w:val="22"/>
              </w:rPr>
              <w:t>v</w:t>
            </w:r>
            <w:r w:rsidRPr="00047DE6">
              <w:rPr>
                <w:rFonts w:asciiTheme="minorHAnsi" w:eastAsia="Calibri" w:hAnsiTheme="minorHAnsi" w:cstheme="minorHAnsi"/>
                <w:w w:val="114"/>
                <w:sz w:val="22"/>
                <w:szCs w:val="22"/>
              </w:rPr>
              <w:t>er</w:t>
            </w:r>
            <w:r w:rsidRPr="00047DE6">
              <w:rPr>
                <w:rFonts w:asciiTheme="minorHAnsi" w:eastAsia="Calibri" w:hAnsiTheme="minorHAnsi" w:cstheme="minorHAnsi"/>
                <w:spacing w:val="-5"/>
                <w:w w:val="114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spacing w:val="-15"/>
                <w:w w:val="114"/>
                <w:sz w:val="22"/>
                <w:szCs w:val="22"/>
              </w:rPr>
              <w:t>A</w:t>
            </w:r>
            <w:r w:rsidRPr="00047DE6">
              <w:rPr>
                <w:rFonts w:asciiTheme="minorHAnsi" w:eastAsia="Calibri" w:hAnsiTheme="minorHAnsi" w:cstheme="minorHAnsi"/>
                <w:spacing w:val="-7"/>
                <w:w w:val="114"/>
                <w:sz w:val="22"/>
                <w:szCs w:val="22"/>
              </w:rPr>
              <w:t>w</w:t>
            </w:r>
            <w:r w:rsidRPr="00047DE6">
              <w:rPr>
                <w:rFonts w:asciiTheme="minorHAnsi" w:eastAsia="Calibri" w:hAnsiTheme="minorHAnsi" w:cstheme="minorHAnsi"/>
                <w:w w:val="114"/>
                <w:sz w:val="22"/>
                <w:szCs w:val="22"/>
              </w:rPr>
              <w:t>a</w:t>
            </w:r>
            <w:r w:rsidRPr="00047DE6">
              <w:rPr>
                <w:rFonts w:asciiTheme="minorHAnsi" w:eastAsia="Calibri" w:hAnsiTheme="minorHAnsi" w:cstheme="minorHAnsi"/>
                <w:spacing w:val="-3"/>
                <w:w w:val="114"/>
                <w:sz w:val="22"/>
                <w:szCs w:val="22"/>
              </w:rPr>
              <w:t>r</w:t>
            </w:r>
            <w:r w:rsidRPr="00047DE6">
              <w:rPr>
                <w:rFonts w:asciiTheme="minorHAnsi" w:eastAsia="Calibri" w:hAnsiTheme="minorHAnsi" w:cstheme="minorHAnsi"/>
                <w:w w:val="114"/>
                <w:sz w:val="22"/>
                <w:szCs w:val="22"/>
              </w:rPr>
              <w:t>d</w:t>
            </w:r>
            <w:r w:rsidRPr="00047DE6">
              <w:rPr>
                <w:rFonts w:asciiTheme="minorHAnsi" w:eastAsia="Calibri" w:hAnsiTheme="minorHAnsi" w:cstheme="minorHAnsi"/>
                <w:spacing w:val="23"/>
                <w:w w:val="114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>–</w:t>
            </w:r>
            <w:r w:rsidRPr="00047DE6">
              <w:rPr>
                <w:rFonts w:asciiTheme="minorHAnsi" w:eastAsia="Calibr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w w:val="110"/>
                <w:sz w:val="22"/>
                <w:szCs w:val="22"/>
              </w:rPr>
              <w:t>Comme</w:t>
            </w:r>
            <w:r w:rsidRPr="00047DE6">
              <w:rPr>
                <w:rFonts w:asciiTheme="minorHAnsi" w:eastAsia="Calibri" w:hAnsiTheme="minorHAnsi" w:cstheme="minorHAnsi"/>
                <w:spacing w:val="-2"/>
                <w:w w:val="110"/>
                <w:sz w:val="22"/>
                <w:szCs w:val="22"/>
              </w:rPr>
              <w:t>r</w:t>
            </w: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</w:p>
        </w:tc>
      </w:tr>
      <w:tr w:rsidR="00047DE6" w:rsidRPr="00047DE6" w14:paraId="2A775543" w14:textId="77777777">
        <w:trPr>
          <w:trHeight w:hRule="exact" w:val="509"/>
        </w:trPr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751980C9" w14:textId="77777777" w:rsidR="00767B8D" w:rsidRPr="00047DE6" w:rsidRDefault="00767B8D">
            <w:pPr>
              <w:spacing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6E91BB" w14:textId="77777777" w:rsidR="00767B8D" w:rsidRPr="00047DE6" w:rsidRDefault="00047DE6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047DE6">
              <w:rPr>
                <w:rFonts w:asciiTheme="minorHAnsi" w:hAnsiTheme="minorHAnsi" w:cstheme="minorHAnsi"/>
                <w:sz w:val="22"/>
                <w:szCs w:val="22"/>
              </w:rPr>
              <w:t>Communication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22D9B6BC" w14:textId="77777777" w:rsidR="00767B8D" w:rsidRPr="00047DE6" w:rsidRDefault="00767B8D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441142" w14:textId="77777777" w:rsidR="00767B8D" w:rsidRPr="00047DE6" w:rsidRDefault="00047DE6">
            <w:pPr>
              <w:ind w:left="4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>2010</w:t>
            </w: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6F56C4F9" w14:textId="77777777" w:rsidR="00767B8D" w:rsidRPr="00047DE6" w:rsidRDefault="00767B8D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CF86E8" w14:textId="77777777" w:rsidR="00767B8D" w:rsidRPr="00047DE6" w:rsidRDefault="00047DE6">
            <w:pPr>
              <w:ind w:left="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7DE6">
              <w:rPr>
                <w:rFonts w:asciiTheme="minorHAnsi" w:hAnsiTheme="minorHAnsi" w:cstheme="minorHAnsi"/>
                <w:sz w:val="22"/>
                <w:szCs w:val="22"/>
              </w:rPr>
              <w:t xml:space="preserve">· </w:t>
            </w:r>
            <w:r w:rsidRPr="00047DE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Oral </w:t>
            </w:r>
            <w:r w:rsidRPr="00047DE6">
              <w:rPr>
                <w:rFonts w:asciiTheme="minorHAnsi" w:eastAsia="Calibr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w w:val="105"/>
                <w:sz w:val="22"/>
                <w:szCs w:val="22"/>
              </w:rPr>
              <w:t>P</w:t>
            </w:r>
            <w:r w:rsidRPr="00047DE6">
              <w:rPr>
                <w:rFonts w:asciiTheme="minorHAnsi" w:eastAsia="Calibri" w:hAnsiTheme="minorHAnsi" w:cstheme="minorHAnsi"/>
                <w:spacing w:val="-1"/>
                <w:w w:val="105"/>
                <w:sz w:val="22"/>
                <w:szCs w:val="22"/>
              </w:rPr>
              <w:t>r</w:t>
            </w:r>
            <w:r w:rsidRPr="00047DE6">
              <w:rPr>
                <w:rFonts w:asciiTheme="minorHAnsi" w:eastAsia="Calibri" w:hAnsiTheme="minorHAnsi" w:cstheme="minorHAnsi"/>
                <w:w w:val="105"/>
                <w:sz w:val="22"/>
                <w:szCs w:val="22"/>
              </w:rPr>
              <w:t>esentation</w:t>
            </w:r>
            <w:r w:rsidRPr="00047DE6">
              <w:rPr>
                <w:rFonts w:asciiTheme="minorHAnsi" w:eastAsia="Calibri" w:hAnsiTheme="minorHAnsi" w:cstheme="minorHAnsi"/>
                <w:spacing w:val="18"/>
                <w:w w:val="105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047DE6">
              <w:rPr>
                <w:rFonts w:asciiTheme="minorHAnsi" w:eastAsia="Calibr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047DE6">
              <w:rPr>
                <w:rFonts w:asciiTheme="minorHAnsi" w:eastAsia="Calibr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w w:val="111"/>
                <w:sz w:val="22"/>
                <w:szCs w:val="22"/>
              </w:rPr>
              <w:t>Califo</w:t>
            </w:r>
            <w:r w:rsidRPr="00047DE6">
              <w:rPr>
                <w:rFonts w:asciiTheme="minorHAnsi" w:eastAsia="Calibri" w:hAnsiTheme="minorHAnsi" w:cstheme="minorHAnsi"/>
                <w:spacing w:val="3"/>
                <w:w w:val="111"/>
                <w:sz w:val="22"/>
                <w:szCs w:val="22"/>
              </w:rPr>
              <w:t>r</w:t>
            </w:r>
            <w:r w:rsidRPr="00047DE6">
              <w:rPr>
                <w:rFonts w:asciiTheme="minorHAnsi" w:eastAsia="Calibri" w:hAnsiTheme="minorHAnsi" w:cstheme="minorHAnsi"/>
                <w:w w:val="111"/>
                <w:sz w:val="22"/>
                <w:szCs w:val="22"/>
              </w:rPr>
              <w:t>nia</w:t>
            </w:r>
            <w:r w:rsidRPr="00047DE6">
              <w:rPr>
                <w:rFonts w:asciiTheme="minorHAnsi" w:eastAsia="Calibri" w:hAnsiTheme="minorHAnsi" w:cstheme="minorHAnsi"/>
                <w:spacing w:val="24"/>
                <w:w w:val="111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w w:val="111"/>
                <w:sz w:val="22"/>
                <w:szCs w:val="22"/>
              </w:rPr>
              <w:t>Business</w:t>
            </w:r>
            <w:r w:rsidRPr="00047DE6">
              <w:rPr>
                <w:rFonts w:asciiTheme="minorHAnsi" w:eastAsia="Calibri" w:hAnsiTheme="minorHAnsi" w:cstheme="minorHAnsi"/>
                <w:spacing w:val="-5"/>
                <w:w w:val="111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w w:val="110"/>
                <w:sz w:val="22"/>
                <w:szCs w:val="22"/>
              </w:rPr>
              <w:t>Confe</w:t>
            </w:r>
            <w:r w:rsidRPr="00047DE6">
              <w:rPr>
                <w:rFonts w:asciiTheme="minorHAnsi" w:eastAsia="Calibri" w:hAnsiTheme="minorHAnsi" w:cstheme="minorHAnsi"/>
                <w:spacing w:val="-1"/>
                <w:w w:val="110"/>
                <w:sz w:val="22"/>
                <w:szCs w:val="22"/>
              </w:rPr>
              <w:t>r</w:t>
            </w:r>
            <w:r w:rsidRPr="00047DE6">
              <w:rPr>
                <w:rFonts w:asciiTheme="minorHAnsi" w:eastAsia="Calibri" w:hAnsiTheme="minorHAnsi" w:cstheme="minorHAnsi"/>
                <w:w w:val="101"/>
                <w:sz w:val="22"/>
                <w:szCs w:val="22"/>
              </w:rPr>
              <w:t>ence</w:t>
            </w:r>
          </w:p>
        </w:tc>
      </w:tr>
      <w:tr w:rsidR="00047DE6" w:rsidRPr="00047DE6" w14:paraId="72ACE039" w14:textId="77777777">
        <w:trPr>
          <w:trHeight w:hRule="exact" w:val="391"/>
        </w:trPr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3F0EC33B" w14:textId="77777777" w:rsidR="00767B8D" w:rsidRPr="00047DE6" w:rsidRDefault="00047DE6">
            <w:pPr>
              <w:spacing w:line="120" w:lineRule="exact"/>
              <w:ind w:left="896"/>
              <w:rPr>
                <w:rFonts w:asciiTheme="minorHAnsi" w:hAnsiTheme="minorHAnsi" w:cstheme="minorHAnsi"/>
                <w:sz w:val="22"/>
                <w:szCs w:val="22"/>
              </w:rPr>
            </w:pPr>
            <w:r w:rsidRPr="00047DE6">
              <w:rPr>
                <w:rFonts w:asciiTheme="minorHAnsi" w:hAnsiTheme="minorHAnsi" w:cstheme="minorHAnsi"/>
                <w:position w:val="2"/>
                <w:sz w:val="22"/>
                <w:szCs w:val="22"/>
              </w:rPr>
              <w:t>Skills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34648ABF" w14:textId="77777777" w:rsidR="00767B8D" w:rsidRPr="00047DE6" w:rsidRDefault="00047DE6">
            <w:pPr>
              <w:spacing w:before="12"/>
              <w:ind w:left="4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>2009</w:t>
            </w: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102B92D6" w14:textId="77777777" w:rsidR="00767B8D" w:rsidRPr="00047DE6" w:rsidRDefault="00047DE6">
            <w:pPr>
              <w:spacing w:before="12"/>
              <w:ind w:left="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7DE6">
              <w:rPr>
                <w:rFonts w:asciiTheme="minorHAnsi" w:hAnsiTheme="minorHAnsi" w:cstheme="minorHAnsi"/>
                <w:sz w:val="22"/>
                <w:szCs w:val="22"/>
              </w:rPr>
              <w:t xml:space="preserve">· </w:t>
            </w:r>
            <w:r w:rsidRPr="00047DE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>Poster</w:t>
            </w:r>
            <w:r w:rsidRPr="00047DE6">
              <w:rPr>
                <w:rFonts w:asciiTheme="minorHAnsi" w:eastAsia="Calibr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047DE6">
              <w:rPr>
                <w:rFonts w:asciiTheme="minorHAnsi" w:eastAsia="Calibr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047DE6">
              <w:rPr>
                <w:rFonts w:asciiTheme="minorHAnsi" w:eastAsia="Calibr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w w:val="109"/>
                <w:sz w:val="22"/>
                <w:szCs w:val="22"/>
              </w:rPr>
              <w:t>Annual  Business</w:t>
            </w:r>
            <w:r w:rsidRPr="00047DE6">
              <w:rPr>
                <w:rFonts w:asciiTheme="minorHAnsi" w:eastAsia="Calibri" w:hAnsiTheme="minorHAnsi" w:cstheme="minorHAnsi"/>
                <w:spacing w:val="8"/>
                <w:w w:val="109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w w:val="109"/>
                <w:sz w:val="22"/>
                <w:szCs w:val="22"/>
              </w:rPr>
              <w:t>Confe</w:t>
            </w:r>
            <w:r w:rsidRPr="00047DE6">
              <w:rPr>
                <w:rFonts w:asciiTheme="minorHAnsi" w:eastAsia="Calibri" w:hAnsiTheme="minorHAnsi" w:cstheme="minorHAnsi"/>
                <w:spacing w:val="-1"/>
                <w:w w:val="109"/>
                <w:sz w:val="22"/>
                <w:szCs w:val="22"/>
              </w:rPr>
              <w:t>r</w:t>
            </w:r>
            <w:r w:rsidRPr="00047DE6">
              <w:rPr>
                <w:rFonts w:asciiTheme="minorHAnsi" w:eastAsia="Calibri" w:hAnsiTheme="minorHAnsi" w:cstheme="minorHAnsi"/>
                <w:w w:val="109"/>
                <w:sz w:val="22"/>
                <w:szCs w:val="22"/>
              </w:rPr>
              <w:t>ence</w:t>
            </w:r>
            <w:r w:rsidRPr="00047DE6">
              <w:rPr>
                <w:rFonts w:asciiTheme="minorHAnsi" w:eastAsia="Calibri" w:hAnsiTheme="minorHAnsi" w:cstheme="minorHAnsi"/>
                <w:spacing w:val="-15"/>
                <w:w w:val="109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047DE6">
              <w:rPr>
                <w:rFonts w:asciiTheme="minorHAnsi" w:eastAsia="Calibri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047DE6">
              <w:rPr>
                <w:rFonts w:asciiTheme="minorHAnsi" w:eastAsia="Calibri" w:hAnsiTheme="minorHAnsi" w:cstheme="minorHAnsi"/>
                <w:w w:val="116"/>
                <w:sz w:val="22"/>
                <w:szCs w:val="22"/>
              </w:rPr>
              <w:t>O</w:t>
            </w:r>
            <w:r w:rsidRPr="00047DE6">
              <w:rPr>
                <w:rFonts w:asciiTheme="minorHAnsi" w:eastAsia="Calibri" w:hAnsiTheme="minorHAnsi" w:cstheme="minorHAnsi"/>
                <w:spacing w:val="-1"/>
                <w:w w:val="116"/>
                <w:sz w:val="22"/>
                <w:szCs w:val="22"/>
              </w:rPr>
              <w:t>r</w:t>
            </w:r>
            <w:r w:rsidRPr="00047DE6">
              <w:rPr>
                <w:rFonts w:asciiTheme="minorHAnsi" w:eastAsia="Calibri" w:hAnsiTheme="minorHAnsi" w:cstheme="minorHAnsi"/>
                <w:w w:val="106"/>
                <w:sz w:val="22"/>
                <w:szCs w:val="22"/>
              </w:rPr>
              <w:t>egon</w:t>
            </w:r>
          </w:p>
        </w:tc>
      </w:tr>
    </w:tbl>
    <w:p w14:paraId="6D22EBA8" w14:textId="77777777" w:rsidR="00767B8D" w:rsidRPr="00047DE6" w:rsidRDefault="00767B8D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  <w:sectPr w:rsidR="00767B8D" w:rsidRPr="00047DE6">
          <w:type w:val="continuous"/>
          <w:pgSz w:w="11920" w:h="16840"/>
          <w:pgMar w:top="500" w:right="1680" w:bottom="280" w:left="540" w:header="720" w:footer="720" w:gutter="0"/>
          <w:cols w:space="720"/>
        </w:sectPr>
      </w:pPr>
    </w:p>
    <w:p w14:paraId="6FB77D18" w14:textId="77777777" w:rsidR="00767B8D" w:rsidRPr="00047DE6" w:rsidRDefault="00047DE6">
      <w:pPr>
        <w:spacing w:before="23"/>
        <w:ind w:left="730" w:right="-35"/>
        <w:jc w:val="center"/>
        <w:rPr>
          <w:rFonts w:asciiTheme="minorHAns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w w:val="99"/>
          <w:sz w:val="22"/>
          <w:szCs w:val="22"/>
        </w:rPr>
        <w:t>Languages</w:t>
      </w:r>
    </w:p>
    <w:p w14:paraId="6D4705AA" w14:textId="77777777" w:rsidR="00767B8D" w:rsidRPr="00047DE6" w:rsidRDefault="00767B8D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8B14604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D7D9A7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C5991C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8F9EE9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D04563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029A70" w14:textId="77777777" w:rsidR="00767B8D" w:rsidRPr="00047DE6" w:rsidRDefault="00047DE6">
      <w:pPr>
        <w:ind w:left="900" w:right="-35"/>
        <w:jc w:val="center"/>
        <w:rPr>
          <w:rFonts w:asciiTheme="minorHAns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w w:val="105"/>
          <w:sz w:val="22"/>
          <w:szCs w:val="22"/>
        </w:rPr>
        <w:t>Inte</w:t>
      </w:r>
      <w:r w:rsidRPr="00047DE6">
        <w:rPr>
          <w:rFonts w:asciiTheme="minorHAnsi" w:hAnsiTheme="minorHAnsi" w:cstheme="minorHAnsi"/>
          <w:spacing w:val="-4"/>
          <w:w w:val="105"/>
          <w:sz w:val="22"/>
          <w:szCs w:val="22"/>
        </w:rPr>
        <w:t>r</w:t>
      </w:r>
      <w:r w:rsidRPr="00047DE6">
        <w:rPr>
          <w:rFonts w:asciiTheme="minorHAnsi" w:hAnsiTheme="minorHAnsi" w:cstheme="minorHAnsi"/>
          <w:w w:val="99"/>
          <w:sz w:val="22"/>
          <w:szCs w:val="22"/>
        </w:rPr>
        <w:t>ests</w:t>
      </w:r>
    </w:p>
    <w:p w14:paraId="68EBB2B8" w14:textId="77777777" w:rsidR="00767B8D" w:rsidRPr="00047DE6" w:rsidRDefault="00047DE6">
      <w:pPr>
        <w:spacing w:before="31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hAnsiTheme="minorHAnsi" w:cstheme="minorHAnsi"/>
          <w:sz w:val="22"/>
          <w:szCs w:val="22"/>
        </w:rPr>
        <w:br w:type="column"/>
      </w:r>
      <w:r w:rsidRPr="00047DE6">
        <w:rPr>
          <w:rFonts w:asciiTheme="minorHAnsi" w:eastAsia="Calibri" w:hAnsiTheme="minorHAnsi" w:cstheme="minorHAnsi"/>
          <w:w w:val="131"/>
          <w:sz w:val="22"/>
          <w:szCs w:val="22"/>
        </w:rPr>
        <w:t xml:space="preserve">English </w:t>
      </w:r>
      <w:r w:rsidRPr="00047DE6">
        <w:rPr>
          <w:rFonts w:asciiTheme="minorHAnsi" w:eastAsia="Calibri" w:hAnsiTheme="minorHAnsi" w:cstheme="minorHAnsi"/>
          <w:spacing w:val="53"/>
          <w:w w:val="131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position w:val="2"/>
          <w:sz w:val="22"/>
          <w:szCs w:val="22"/>
        </w:rPr>
        <w:t xml:space="preserve">·  </w:t>
      </w:r>
      <w:r w:rsidRPr="00047DE6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6"/>
          <w:position w:val="2"/>
          <w:sz w:val="22"/>
          <w:szCs w:val="22"/>
        </w:rPr>
        <w:t>Mothertongue</w:t>
      </w:r>
    </w:p>
    <w:p w14:paraId="35343CBF" w14:textId="77777777" w:rsidR="00767B8D" w:rsidRPr="00047DE6" w:rsidRDefault="00767B8D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00B478D" w14:textId="77777777" w:rsidR="00767B8D" w:rsidRPr="00047DE6" w:rsidRDefault="00047DE6">
      <w:pPr>
        <w:spacing w:line="338" w:lineRule="auto"/>
        <w:ind w:right="3020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S</w:t>
      </w:r>
      <w:r w:rsidRPr="00047DE6">
        <w:rPr>
          <w:rFonts w:asciiTheme="minorHAnsi" w:eastAsia="Calibri" w:hAnsiTheme="minorHAnsi" w:cstheme="minorHAnsi"/>
          <w:spacing w:val="-10"/>
          <w:w w:val="94"/>
          <w:sz w:val="22"/>
          <w:szCs w:val="22"/>
        </w:rPr>
        <w:t>p</w:t>
      </w:r>
      <w:r w:rsidRPr="00047DE6">
        <w:rPr>
          <w:rFonts w:asciiTheme="minorHAnsi" w:eastAsia="Calibri" w:hAnsiTheme="minorHAnsi" w:cstheme="minorHAnsi"/>
          <w:w w:val="126"/>
          <w:sz w:val="22"/>
          <w:szCs w:val="22"/>
        </w:rPr>
        <w:t>anish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   </w:t>
      </w:r>
      <w:r w:rsidRPr="00047DE6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position w:val="2"/>
          <w:sz w:val="22"/>
          <w:szCs w:val="22"/>
        </w:rPr>
        <w:t xml:space="preserve">·  </w:t>
      </w:r>
      <w:r w:rsidRPr="00047DE6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7"/>
          <w:position w:val="2"/>
          <w:sz w:val="22"/>
          <w:szCs w:val="22"/>
        </w:rPr>
        <w:t>Inte</w:t>
      </w:r>
      <w:r w:rsidRPr="00047DE6">
        <w:rPr>
          <w:rFonts w:asciiTheme="minorHAnsi" w:eastAsia="Calibri" w:hAnsiTheme="minorHAnsi" w:cstheme="minorHAnsi"/>
          <w:spacing w:val="3"/>
          <w:w w:val="107"/>
          <w:position w:val="2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07"/>
          <w:position w:val="2"/>
          <w:sz w:val="22"/>
          <w:szCs w:val="22"/>
        </w:rPr>
        <w:t>mediate</w:t>
      </w:r>
      <w:r w:rsidRPr="00047DE6">
        <w:rPr>
          <w:rFonts w:asciiTheme="minorHAnsi" w:eastAsia="Calibri" w:hAnsiTheme="minorHAnsi" w:cstheme="minorHAnsi"/>
          <w:spacing w:val="-3"/>
          <w:w w:val="107"/>
          <w:position w:val="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7"/>
          <w:position w:val="2"/>
          <w:sz w:val="22"/>
          <w:szCs w:val="22"/>
        </w:rPr>
        <w:t>(con</w:t>
      </w:r>
      <w:r w:rsidRPr="00047DE6">
        <w:rPr>
          <w:rFonts w:asciiTheme="minorHAnsi" w:eastAsia="Calibri" w:hAnsiTheme="minorHAnsi" w:cstheme="minorHAnsi"/>
          <w:spacing w:val="-9"/>
          <w:w w:val="107"/>
          <w:position w:val="2"/>
          <w:sz w:val="22"/>
          <w:szCs w:val="22"/>
        </w:rPr>
        <w:t>v</w:t>
      </w:r>
      <w:r w:rsidRPr="00047DE6">
        <w:rPr>
          <w:rFonts w:asciiTheme="minorHAnsi" w:eastAsia="Calibri" w:hAnsiTheme="minorHAnsi" w:cstheme="minorHAnsi"/>
          <w:w w:val="107"/>
          <w:position w:val="2"/>
          <w:sz w:val="22"/>
          <w:szCs w:val="22"/>
        </w:rPr>
        <w:t>ersationally</w:t>
      </w:r>
      <w:r w:rsidRPr="00047DE6">
        <w:rPr>
          <w:rFonts w:asciiTheme="minorHAnsi" w:eastAsia="Calibri" w:hAnsiTheme="minorHAnsi" w:cstheme="minorHAnsi"/>
          <w:spacing w:val="39"/>
          <w:w w:val="107"/>
          <w:position w:val="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07"/>
          <w:position w:val="2"/>
          <w:sz w:val="22"/>
          <w:szCs w:val="22"/>
        </w:rPr>
        <w:t xml:space="preserve">fluent) </w:t>
      </w:r>
      <w:r w:rsidRPr="00047DE6">
        <w:rPr>
          <w:rFonts w:asciiTheme="minorHAnsi" w:eastAsia="Calibri" w:hAnsiTheme="minorHAnsi" w:cstheme="minorHAnsi"/>
          <w:w w:val="127"/>
          <w:sz w:val="22"/>
          <w:szCs w:val="22"/>
        </w:rPr>
        <w:t xml:space="preserve">Dutch    </w:t>
      </w:r>
      <w:r w:rsidRPr="00047DE6">
        <w:rPr>
          <w:rFonts w:asciiTheme="minorHAnsi" w:eastAsia="Calibri" w:hAnsiTheme="minorHAnsi" w:cstheme="minorHAnsi"/>
          <w:spacing w:val="20"/>
          <w:w w:val="127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position w:val="2"/>
          <w:sz w:val="22"/>
          <w:szCs w:val="22"/>
        </w:rPr>
        <w:t xml:space="preserve">·  </w:t>
      </w:r>
      <w:r w:rsidRPr="00047DE6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position w:val="2"/>
          <w:sz w:val="22"/>
          <w:szCs w:val="22"/>
        </w:rPr>
        <w:t xml:space="preserve">Basic </w:t>
      </w:r>
      <w:r w:rsidRPr="00047DE6">
        <w:rPr>
          <w:rFonts w:asciiTheme="minorHAnsi" w:eastAsia="Calibri" w:hAnsiTheme="minorHAnsi" w:cstheme="minorHAnsi"/>
          <w:spacing w:val="5"/>
          <w:position w:val="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0"/>
          <w:position w:val="2"/>
          <w:sz w:val="22"/>
          <w:szCs w:val="22"/>
        </w:rPr>
        <w:t>(simple</w:t>
      </w:r>
      <w:r w:rsidRPr="00047DE6">
        <w:rPr>
          <w:rFonts w:asciiTheme="minorHAnsi" w:eastAsia="Calibri" w:hAnsiTheme="minorHAnsi" w:cstheme="minorHAnsi"/>
          <w:spacing w:val="8"/>
          <w:w w:val="110"/>
          <w:position w:val="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pacing w:val="-8"/>
          <w:w w:val="110"/>
          <w:position w:val="2"/>
          <w:sz w:val="22"/>
          <w:szCs w:val="22"/>
        </w:rPr>
        <w:t>w</w:t>
      </w:r>
      <w:r w:rsidRPr="00047DE6">
        <w:rPr>
          <w:rFonts w:asciiTheme="minorHAnsi" w:eastAsia="Calibri" w:hAnsiTheme="minorHAnsi" w:cstheme="minorHAnsi"/>
          <w:w w:val="110"/>
          <w:position w:val="2"/>
          <w:sz w:val="22"/>
          <w:szCs w:val="22"/>
        </w:rPr>
        <w:t>o</w:t>
      </w:r>
      <w:r w:rsidRPr="00047DE6">
        <w:rPr>
          <w:rFonts w:asciiTheme="minorHAnsi" w:eastAsia="Calibri" w:hAnsiTheme="minorHAnsi" w:cstheme="minorHAnsi"/>
          <w:spacing w:val="-3"/>
          <w:w w:val="110"/>
          <w:position w:val="2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10"/>
          <w:position w:val="2"/>
          <w:sz w:val="22"/>
          <w:szCs w:val="22"/>
        </w:rPr>
        <w:t>ds</w:t>
      </w:r>
      <w:r w:rsidRPr="00047DE6">
        <w:rPr>
          <w:rFonts w:asciiTheme="minorHAnsi" w:eastAsia="Calibri" w:hAnsiTheme="minorHAnsi" w:cstheme="minorHAnsi"/>
          <w:spacing w:val="15"/>
          <w:w w:val="110"/>
          <w:position w:val="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position w:val="2"/>
          <w:sz w:val="22"/>
          <w:szCs w:val="22"/>
        </w:rPr>
        <w:t>and</w:t>
      </w:r>
      <w:r w:rsidRPr="00047DE6">
        <w:rPr>
          <w:rFonts w:asciiTheme="minorHAnsi" w:eastAsia="Calibri" w:hAnsiTheme="minorHAnsi" w:cstheme="minorHAnsi"/>
          <w:spacing w:val="40"/>
          <w:position w:val="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position w:val="2"/>
          <w:sz w:val="22"/>
          <w:szCs w:val="22"/>
        </w:rPr>
        <w:t xml:space="preserve">phrases </w:t>
      </w:r>
      <w:r w:rsidRPr="00047DE6">
        <w:rPr>
          <w:rFonts w:asciiTheme="minorHAnsi" w:eastAsia="Calibri" w:hAnsiTheme="minorHAnsi" w:cstheme="minorHAnsi"/>
          <w:spacing w:val="11"/>
          <w:position w:val="2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2"/>
          <w:position w:val="2"/>
          <w:sz w:val="22"/>
          <w:szCs w:val="22"/>
        </w:rPr>
        <w:t>only)</w:t>
      </w:r>
    </w:p>
    <w:p w14:paraId="3BC4AFBC" w14:textId="77777777" w:rsidR="00767B8D" w:rsidRPr="00047DE6" w:rsidRDefault="00767B8D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3968C07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869C05" w14:textId="77777777" w:rsidR="00767B8D" w:rsidRPr="00047DE6" w:rsidRDefault="00047DE6">
      <w:pPr>
        <w:rPr>
          <w:rFonts w:asciiTheme="minorHAnsi" w:eastAsia="Calibri" w:hAnsiTheme="minorHAnsi" w:cstheme="minorHAnsi"/>
          <w:sz w:val="22"/>
          <w:szCs w:val="22"/>
        </w:rPr>
        <w:sectPr w:rsidR="00767B8D" w:rsidRPr="00047DE6">
          <w:type w:val="continuous"/>
          <w:pgSz w:w="11920" w:h="16840"/>
          <w:pgMar w:top="500" w:right="1680" w:bottom="280" w:left="540" w:header="720" w:footer="720" w:gutter="0"/>
          <w:cols w:num="2" w:space="720" w:equalWidth="0">
            <w:col w:w="1629" w:space="872"/>
            <w:col w:w="7199"/>
          </w:cols>
        </w:sectPr>
      </w:pP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Piano  </w:t>
      </w:r>
      <w:r w:rsidRPr="00047DE6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· 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5"/>
          <w:sz w:val="22"/>
          <w:szCs w:val="22"/>
        </w:rPr>
        <w:t xml:space="preserve">Cooking </w:t>
      </w:r>
      <w:r w:rsidRPr="00047DE6">
        <w:rPr>
          <w:rFonts w:asciiTheme="minorHAnsi" w:eastAsia="Calibri" w:hAnsiTheme="minorHAnsi" w:cstheme="minorHAnsi"/>
          <w:spacing w:val="13"/>
          <w:w w:val="115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· 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5"/>
          <w:sz w:val="22"/>
          <w:szCs w:val="22"/>
        </w:rPr>
        <w:t xml:space="preserve">Running </w:t>
      </w:r>
      <w:r w:rsidRPr="00047DE6">
        <w:rPr>
          <w:rFonts w:asciiTheme="minorHAnsi" w:eastAsia="Calibri" w:hAnsiTheme="minorHAnsi" w:cstheme="minorHAnsi"/>
          <w:spacing w:val="13"/>
          <w:w w:val="115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· 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 xml:space="preserve">Chess  </w:t>
      </w:r>
      <w:r w:rsidRPr="00047DE6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47DE6">
        <w:rPr>
          <w:rFonts w:asciiTheme="minorHAnsi" w:hAnsiTheme="minorHAnsi" w:cstheme="minorHAnsi"/>
          <w:sz w:val="22"/>
          <w:szCs w:val="22"/>
        </w:rPr>
        <w:t xml:space="preserve">· </w:t>
      </w:r>
      <w:r w:rsidRPr="00047DE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w w:val="113"/>
          <w:sz w:val="22"/>
          <w:szCs w:val="22"/>
        </w:rPr>
        <w:t>Dancing</w:t>
      </w:r>
    </w:p>
    <w:p w14:paraId="641C3D7D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6FBDCD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D12FB3" w14:textId="77777777" w:rsidR="00767B8D" w:rsidRPr="00047DE6" w:rsidRDefault="00767B8D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431FB1C8" w14:textId="77777777" w:rsidR="00767B8D" w:rsidRPr="00047DE6" w:rsidRDefault="00047DE6">
      <w:pPr>
        <w:spacing w:before="15" w:line="260" w:lineRule="exact"/>
        <w:ind w:left="2065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Februa</w:t>
      </w:r>
      <w:r w:rsidRPr="00047DE6">
        <w:rPr>
          <w:rFonts w:asciiTheme="minorHAnsi" w:eastAsia="Calibri" w:hAnsiTheme="minorHAnsi" w:cstheme="minorHAnsi"/>
          <w:spacing w:val="3"/>
          <w:w w:val="109"/>
          <w:sz w:val="22"/>
          <w:szCs w:val="22"/>
        </w:rPr>
        <w:t>r</w:t>
      </w:r>
      <w:r w:rsidRPr="00047DE6">
        <w:rPr>
          <w:rFonts w:asciiTheme="minorHAnsi" w:eastAsia="Calibri" w:hAnsiTheme="minorHAnsi" w:cstheme="minorHAnsi"/>
          <w:w w:val="109"/>
          <w:sz w:val="22"/>
          <w:szCs w:val="22"/>
        </w:rPr>
        <w:t>y</w:t>
      </w:r>
      <w:r w:rsidRPr="00047DE6">
        <w:rPr>
          <w:rFonts w:asciiTheme="minorHAnsi" w:eastAsia="Calibri" w:hAnsiTheme="minorHAnsi" w:cstheme="minorHAnsi"/>
          <w:spacing w:val="14"/>
          <w:w w:val="109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22,</w:t>
      </w:r>
      <w:r w:rsidRPr="00047DE6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47DE6">
        <w:rPr>
          <w:rFonts w:asciiTheme="minorHAnsi" w:eastAsia="Calibri" w:hAnsiTheme="minorHAnsi" w:cstheme="minorHAnsi"/>
          <w:sz w:val="22"/>
          <w:szCs w:val="22"/>
        </w:rPr>
        <w:t>2013</w:t>
      </w:r>
    </w:p>
    <w:p w14:paraId="31F411A2" w14:textId="77777777" w:rsidR="00767B8D" w:rsidRPr="00047DE6" w:rsidRDefault="00767B8D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7B5554BB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A084D2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141B92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727B1D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EA07E3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3D6F27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DDDCEC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711496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2FA9F0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7484F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BDDCA9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C710B1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D83336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318173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3FE2A9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E7249D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749638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B3AD7F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13C219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09EE35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0438C7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02F5C0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9A76DA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CE7A90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40B956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12D59B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999272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93F210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BA10B4" w14:textId="77777777" w:rsidR="00767B8D" w:rsidRPr="00047DE6" w:rsidRDefault="00767B8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1F8868" w14:textId="77777777" w:rsidR="00767B8D" w:rsidRPr="00047DE6" w:rsidRDefault="00047DE6">
      <w:pPr>
        <w:spacing w:before="15"/>
        <w:ind w:left="5322" w:right="418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47DE6">
        <w:rPr>
          <w:rFonts w:asciiTheme="minorHAnsi" w:eastAsia="Calibri" w:hAnsiTheme="minorHAnsi" w:cstheme="minorHAnsi"/>
          <w:w w:val="97"/>
          <w:sz w:val="22"/>
          <w:szCs w:val="22"/>
        </w:rPr>
        <w:t>2</w:t>
      </w:r>
    </w:p>
    <w:sectPr w:rsidR="00767B8D" w:rsidRPr="00047DE6">
      <w:type w:val="continuous"/>
      <w:pgSz w:w="11920" w:h="16840"/>
      <w:pgMar w:top="500" w:right="168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D758C"/>
    <w:multiLevelType w:val="multilevel"/>
    <w:tmpl w:val="8C40D9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B8D"/>
    <w:rsid w:val="00047DE6"/>
    <w:rsid w:val="0076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46C7D"/>
  <w15:docId w15:val="{B772F1C3-17A8-49D8-892F-7BF90D2B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ke@buymore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ll@initech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hn@lehman.com" TargetMode="External"/><Relationship Id="rId5" Type="http://schemas.openxmlformats.org/officeDocument/2006/relationships/hyperlink" Target="mailto:john@smith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560</Words>
  <Characters>3195</Characters>
  <Application>Microsoft Office Word</Application>
  <DocSecurity>0</DocSecurity>
  <Lines>26</Lines>
  <Paragraphs>7</Paragraphs>
  <ScaleCrop>false</ScaleCrop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2021-05-27T15:35:00Z</dcterms:created>
  <dcterms:modified xsi:type="dcterms:W3CDTF">2021-05-27T15:45:00Z</dcterms:modified>
</cp:coreProperties>
</file>